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51E89" w14:textId="77777777" w:rsidR="00B83ECA" w:rsidRPr="00B83ECA" w:rsidRDefault="00B83ECA" w:rsidP="00711E22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14:paraId="31D1407E" w14:textId="77777777" w:rsidR="00B83ECA" w:rsidRPr="00B83ECA" w:rsidRDefault="00B83ECA" w:rsidP="00711E22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«ГУБКИНСКИЙ ГОРНО – ПОЛИТЕХНИЧЕСКИЙ КОЛЛЕДЖ»</w:t>
      </w:r>
    </w:p>
    <w:p w14:paraId="43A3E9A1" w14:textId="77777777" w:rsidR="00B83ECA" w:rsidRPr="00B83ECA" w:rsidRDefault="00B83ECA" w:rsidP="00B83EC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246A6C0" w14:textId="77777777" w:rsidR="00B83ECA" w:rsidRPr="00B83ECA" w:rsidRDefault="00B83ECA" w:rsidP="00B83ECA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83ECA">
        <w:rPr>
          <w:rFonts w:ascii="Times New Roman" w:hAnsi="Times New Roman" w:cs="Times New Roman"/>
          <w:b/>
          <w:sz w:val="40"/>
          <w:szCs w:val="40"/>
        </w:rPr>
        <w:t>Комплект</w:t>
      </w:r>
    </w:p>
    <w:p w14:paraId="6B77BE62" w14:textId="77777777" w:rsidR="00B83ECA" w:rsidRPr="00B83ECA" w:rsidRDefault="00B83ECA" w:rsidP="00B83ECA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83ECA">
        <w:rPr>
          <w:rFonts w:ascii="Times New Roman" w:hAnsi="Times New Roman" w:cs="Times New Roman"/>
          <w:b/>
          <w:sz w:val="40"/>
          <w:szCs w:val="40"/>
        </w:rPr>
        <w:t xml:space="preserve">контрольно-оценочных средств </w:t>
      </w:r>
    </w:p>
    <w:p w14:paraId="6BCF9D01" w14:textId="77777777" w:rsidR="00B83ECA" w:rsidRPr="00B83ECA" w:rsidRDefault="00B83ECA" w:rsidP="00B83ECA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83ECA">
        <w:rPr>
          <w:rFonts w:ascii="Times New Roman" w:hAnsi="Times New Roman" w:cs="Times New Roman"/>
          <w:b/>
          <w:sz w:val="40"/>
          <w:szCs w:val="40"/>
        </w:rPr>
        <w:t>учебной дисциплины</w:t>
      </w:r>
    </w:p>
    <w:p w14:paraId="16C71365" w14:textId="77777777"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83ECA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B83ECA">
        <w:rPr>
          <w:rFonts w:ascii="Times New Roman" w:hAnsi="Times New Roman" w:cs="Times New Roman"/>
          <w:b/>
          <w:sz w:val="44"/>
          <w:szCs w:val="44"/>
        </w:rPr>
        <w:t>«Физическая культура»</w:t>
      </w:r>
    </w:p>
    <w:p w14:paraId="6E3FD00C" w14:textId="77777777"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i/>
          <w:sz w:val="36"/>
          <w:szCs w:val="28"/>
        </w:rPr>
      </w:pPr>
    </w:p>
    <w:p w14:paraId="211D4BB4" w14:textId="77777777" w:rsidR="008D67E0" w:rsidRPr="00C40F99" w:rsidRDefault="008D67E0" w:rsidP="008D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C40F99">
        <w:rPr>
          <w:rFonts w:ascii="Times New Roman" w:hAnsi="Times New Roman" w:cs="Times New Roman"/>
          <w:b/>
          <w:caps/>
        </w:rPr>
        <w:t>для специальности среднего профессионального образования</w:t>
      </w:r>
    </w:p>
    <w:p w14:paraId="6D3AE0B8" w14:textId="3B7332EC" w:rsidR="008D67E0" w:rsidRPr="00C40F99" w:rsidRDefault="00C40F99" w:rsidP="008D67E0">
      <w:pPr>
        <w:jc w:val="center"/>
        <w:rPr>
          <w:rFonts w:ascii="Times New Roman" w:hAnsi="Times New Roman" w:cs="Times New Roman"/>
          <w:b/>
        </w:rPr>
      </w:pPr>
      <w:r w:rsidRPr="00C40F99">
        <w:rPr>
          <w:rFonts w:ascii="Times New Roman" w:hAnsi="Times New Roman" w:cs="Times New Roman"/>
          <w:b/>
          <w:caps/>
        </w:rPr>
        <w:t xml:space="preserve"> </w:t>
      </w:r>
      <w:r>
        <w:rPr>
          <w:rFonts w:ascii="Times New Roman" w:hAnsi="Times New Roman" w:cs="Times New Roman"/>
          <w:b/>
          <w:caps/>
        </w:rPr>
        <w:t>22.02.09 МЕТАЛЛУРГИЯ ЧЕРНЫХ МЕТАЛЛОВ</w:t>
      </w:r>
    </w:p>
    <w:p w14:paraId="06CBE676" w14:textId="77777777" w:rsidR="00B83ECA" w:rsidRPr="00C40F99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i/>
          <w:sz w:val="36"/>
          <w:szCs w:val="28"/>
        </w:rPr>
      </w:pPr>
    </w:p>
    <w:p w14:paraId="5754FAD5" w14:textId="77777777" w:rsidR="00336145" w:rsidRDefault="00C40F99" w:rsidP="005E0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5220BF85"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2.1pt;margin-top:85.85pt;width:3.55pt;height:3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wdLAIAAE0EAAAOAAAAZHJzL2Uyb0RvYy54bWysVF1u2zAMfh+wOwh6X+wYydYacYouXYYB&#10;3Q/Q7QCKLNvCJFGTlNjZZXaKPg3YGXKkUXKaBt1bMT8IpEh9JD+SXlwNWpGdcF6Cqeh0klMiDIda&#10;mrai376uX11Q4gMzNVNgREX3wtOr5csXi96WooAOVC0cQRDjy95WtAvBllnmeSc08xOwwqCxAadZ&#10;QNW1We1Yj+haZUWev856cLV1wIX3eHszGuky4TeN4OFz03gRiKoo5hbS6dK5iWe2XLCydcx2kh/T&#10;YM/IQjNpMOgJ6oYFRrZO/gOlJXfgoQkTDjqDppFcpBqwmmn+pJq7jlmRakFyvD3R5P8fLP+0++KI&#10;rCtaUGKYxhYdfh3+HH4f7kkR2emtL9HpzqJbGN7CgF1OlXp7C/y7JwZWHTOtuHYO+k6wGrObxpfZ&#10;2dMRx0eQTf8RagzDtgES0NA4HalDMgiiY5f2p86IIRCOl7N5fjGnhKNlFCM+Kx+eWufDewGaRKGi&#10;DtueoNnu1ofR9cElRvKgZL2WSiXFtZuVcmTHcETW6UvZP3FThvQVvZwX87H6Z0BoGXDWldQVvcjj&#10;N05f5OydqTFNVgYm1ShjdcocSYy8jQyGYTOgY2R2A/Ue6XQwzjTuIAoduJ+U9DjPFfU/tswJStQH&#10;gy25nM5mcQGSMpu/KVBx55bNuYUZjlAVDZSM4iqMS7O1TrYdRhqHwMA1trGRieTHrI5548ymNh33&#10;Ky7FuZ68Hv8Cy78AAAD//wMAUEsDBBQABgAIAAAAIQCqYwV+3gAAAAsBAAAPAAAAZHJzL2Rvd25y&#10;ZXYueG1sTI/BTsMwDIbvSLxDZCQuiKUNiJXSdJomEOcNLtyyxmsrGqdtsrXj6fFOcLT/T78/F6vZ&#10;deKEY2g9aUgXCQikytuWag2fH2/3GYgQDVnTeUINZwywKq+vCpNbP9EWT7tYCy6hkBsNTYx9LmWo&#10;GnQmLHyPxNnBj85EHsda2tFMXO46qZLkSTrTEl9oTI+bBqvv3dFp8NPr2XkcEnX39ePeN+the1CD&#10;1rc38/oFRMQ5/sFw0Wd1KNlp749kg+g0qOxRMcrBMl2CYEI9pw8g9pdNloEsC/n/h/IXAAD//wMA&#10;UEsBAi0AFAAGAAgAAAAhALaDOJL+AAAA4QEAABMAAAAAAAAAAAAAAAAAAAAAAFtDb250ZW50X1R5&#10;cGVzXS54bWxQSwECLQAUAAYACAAAACEAOP0h/9YAAACUAQAACwAAAAAAAAAAAAAAAAAvAQAAX3Jl&#10;bHMvLnJlbHNQSwECLQAUAAYACAAAACEAfKGMHSwCAABNBAAADgAAAAAAAAAAAAAAAAAuAgAAZHJz&#10;L2Uyb0RvYy54bWxQSwECLQAUAAYACAAAACEAqmMFft4AAAALAQAADwAAAAAAAAAAAAAAAACGBAAA&#10;ZHJzL2Rvd25yZXYueG1sUEsFBgAAAAAEAAQA8wAAAJEFAAAAAA==&#10;" strokecolor="white">
            <v:textbox>
              <w:txbxContent>
                <w:p w14:paraId="7A404809" w14:textId="77777777" w:rsidR="00336145" w:rsidRDefault="00336145" w:rsidP="00B83EC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4D603D4A">
          <v:shape id="Поле 1" o:spid="_x0000_s1027" type="#_x0000_t202" style="position:absolute;margin-left:511.1pt;margin-top:82.1pt;width:3.7pt;height:7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0+YNgIAAFQEAAAOAAAAZHJzL2Uyb0RvYy54bWysVF2O0zAQfkfiDpbfadqq3d1GTVdLlyKk&#10;5UdaOIDjOImF7TG222S5DKfYJyTO0CMxdrolgheEyINle8bfzHzfTNbXvVbkIJyXYAo6m0wpEYZD&#10;JU1T0E8fdy+uKPGBmYopMKKgD8LT683zZ+vO5mIOLahKOIIgxuedLWgbgs2zzPNWaOYnYIVBYw1O&#10;s4BH12SVYx2ia5XNp9OLrANXWQdceI+3t4ORbhJ+XQse3te1F4GogmJuIa0urWVcs82a5Y1jtpX8&#10;lAb7hyw0kwaDnqFuWWBk7+QfUFpyBx7qMOGgM6hryUWqAauZTX+r5r5lVqRakBxvzzT5/wfL3x0+&#10;OCIr1I4SwzRKdPx2/HH8fnwks8hOZ32OTvcW3UL/EvroGSv19g74Z08MbFtmGnHjHHStYBVml15m&#10;o6cDjo8gZfcWKgzD9gESUF87HQGRDILoqNLDWRnRB8LxcnGxWqGBo2U1v5wl3TKWPz21zofXAjSJ&#10;m4I6lD1Bs8OdD1gEuj65pNRByWonlUoH15Rb5ciBYYvs0hfrxid+7KYM6TD4cr4cqh/b/N9BaBmw&#10;15XUBb2axm/ovsjZK1OlTgxMqmGP8ZXBNCKJkbeBwdCX/UmtkzYlVA/IqoOhtXEUcdOC+0pJh21d&#10;UP9lz5ygRL0xqMxqtljEOUiHxfJyjgc3tpRjCzMcoQoaKBm22zDMzt462bQYaegFAzeoZi0T1zHj&#10;IatT+ti6ic/TmMXZGJ+T16+fweYnAAAA//8DAFBLAwQUAAYACAAAACEAtHkz9d4AAAANAQAADwAA&#10;AGRycy9kb3ducmV2LnhtbEyPwU7DMBBE70j8g7VIXBC1sVAIaZyqqkCcW7hwc5NtEjVeJ7HbpHw9&#10;2xPcZrSj2Tf5anadOOMYWk8GnhYKBFLpq5ZqA1+f748piBAtVbbzhAYuGGBV3N7kNqv8RFs872It&#10;uIRCZg00MfaZlKFs0Nmw8D0S3w5+dDayHWtZjXbictdJrVQinW2JPzS2x02D5XF3cgb89HZxHgel&#10;H75/3MdmPWwPejDm/m5eL0FEnONfGK74jA4FM+39iaogOvZKa81ZVskzi2tE6dcExJ7VS5qCLHL5&#10;f0XxCwAA//8DAFBLAQItABQABgAIAAAAIQC2gziS/gAAAOEBAAATAAAAAAAAAAAAAAAAAAAAAABb&#10;Q29udGVudF9UeXBlc10ueG1sUEsBAi0AFAAGAAgAAAAhADj9If/WAAAAlAEAAAsAAAAAAAAAAAAA&#10;AAAALwEAAF9yZWxzLy5yZWxzUEsBAi0AFAAGAAgAAAAhANJzT5g2AgAAVAQAAA4AAAAAAAAAAAAA&#10;AAAALgIAAGRycy9lMm9Eb2MueG1sUEsBAi0AFAAGAAgAAAAhALR5M/XeAAAADQEAAA8AAAAAAAAA&#10;AAAAAAAAkAQAAGRycy9kb3ducmV2LnhtbFBLBQYAAAAABAAEAPMAAACbBQAAAAA=&#10;" strokecolor="white">
            <v:textbox>
              <w:txbxContent>
                <w:p w14:paraId="377CCF8A" w14:textId="77777777" w:rsidR="00336145" w:rsidRDefault="00336145" w:rsidP="00B83ECA">
                  <w:pPr>
                    <w:jc w:val="center"/>
                  </w:pPr>
                </w:p>
              </w:txbxContent>
            </v:textbox>
          </v:shape>
        </w:pict>
      </w:r>
      <w:r w:rsidR="00B83ECA" w:rsidRPr="00B83E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</w:t>
      </w:r>
    </w:p>
    <w:p w14:paraId="72279F88" w14:textId="77777777" w:rsidR="00336145" w:rsidRDefault="00336145" w:rsidP="005E0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52022A8" w14:textId="77777777" w:rsidR="00336145" w:rsidRDefault="00336145" w:rsidP="005E0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CDE89C7" w14:textId="77777777" w:rsidR="00336145" w:rsidRDefault="00336145" w:rsidP="005E0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0589626" w14:textId="77777777" w:rsidR="00336145" w:rsidRDefault="00336145" w:rsidP="005E0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184F736" w14:textId="77777777" w:rsidR="00336145" w:rsidRDefault="00336145" w:rsidP="005E0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50CB06D" w14:textId="77777777" w:rsidR="00336145" w:rsidRDefault="00336145" w:rsidP="005E01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2D92F53" w14:textId="36104670" w:rsidR="00B83ECA" w:rsidRDefault="00B13648" w:rsidP="008D67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</w:t>
      </w:r>
      <w:r w:rsidR="00C40F99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336145">
        <w:rPr>
          <w:rFonts w:ascii="Times New Roman" w:hAnsi="Times New Roman" w:cs="Times New Roman"/>
          <w:bCs/>
          <w:sz w:val="28"/>
          <w:szCs w:val="28"/>
        </w:rPr>
        <w:t>г.</w:t>
      </w:r>
    </w:p>
    <w:p w14:paraId="0A3AEA2B" w14:textId="77777777" w:rsidR="00C40F99" w:rsidRDefault="00C40F99" w:rsidP="008D67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6727126" w14:textId="77777777" w:rsidR="00C40F99" w:rsidRPr="00B83ECA" w:rsidRDefault="00C40F99" w:rsidP="008D67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FC19D1" w14:textId="77777777" w:rsidR="00D6750F" w:rsidRDefault="00D6750F" w:rsidP="00D67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</w:rPr>
      </w:pPr>
    </w:p>
    <w:p w14:paraId="6D77153B" w14:textId="77777777" w:rsidR="00D6750F" w:rsidRDefault="00D6750F" w:rsidP="00D6750F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Организация-разработчик:</w:t>
      </w:r>
      <w:r>
        <w:rPr>
          <w:rFonts w:ascii="Times New Roman" w:eastAsia="Times New Roman" w:hAnsi="Times New Roman" w:cs="Times New Roman"/>
        </w:rPr>
        <w:t xml:space="preserve"> </w:t>
      </w:r>
    </w:p>
    <w:p w14:paraId="0C765C04" w14:textId="77777777" w:rsidR="00D6750F" w:rsidRDefault="00D6750F" w:rsidP="00D6750F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ОГАПОУ  «Губкинский горно-политехнический колледж»</w:t>
      </w:r>
    </w:p>
    <w:p w14:paraId="33B4C85D" w14:textId="77777777" w:rsidR="00D6750F" w:rsidRDefault="00D6750F" w:rsidP="00D67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</w:rPr>
      </w:pPr>
    </w:p>
    <w:p w14:paraId="3977797E" w14:textId="77777777" w:rsidR="00D6750F" w:rsidRDefault="00D6750F" w:rsidP="00D67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Разработчики:</w:t>
      </w:r>
    </w:p>
    <w:p w14:paraId="377CAB38" w14:textId="77777777" w:rsidR="00D6750F" w:rsidRDefault="00D6750F" w:rsidP="00D67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Селезнева О.А - преподаватель физической культуры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ОГАПОУ  «Губкинский горно-политехнический колледж»</w:t>
      </w:r>
    </w:p>
    <w:p w14:paraId="44C15205" w14:textId="77777777" w:rsidR="00D6750F" w:rsidRDefault="00D6750F" w:rsidP="00D67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u w:val="single"/>
        </w:rPr>
      </w:pPr>
    </w:p>
    <w:p w14:paraId="56D3ABA3" w14:textId="77777777" w:rsidR="00C40F99" w:rsidRDefault="00C40F99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64C1BFF" w14:textId="77777777" w:rsidR="00C40F99" w:rsidRDefault="00C40F99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01C54CE" w14:textId="77777777" w:rsidR="00C40F99" w:rsidRDefault="00C40F99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3302F4D" w14:textId="77777777" w:rsidR="00C40F99" w:rsidRDefault="00C40F99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BCAFB7A" w14:textId="77777777" w:rsidR="00C40F99" w:rsidRDefault="00C40F99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74781A1" w14:textId="77777777" w:rsidR="00C40F99" w:rsidRDefault="00C40F99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6BD20CA" w14:textId="77777777" w:rsidR="00C40F99" w:rsidRDefault="00C40F99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871F116" w14:textId="77777777" w:rsidR="00D6750F" w:rsidRDefault="00D6750F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63ACC75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4"/>
          <w:szCs w:val="24"/>
        </w:rPr>
        <w:t>1.</w:t>
      </w:r>
      <w:r w:rsidRPr="00B83ECA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14:paraId="38C27AD2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физическая  культура.  </w:t>
      </w:r>
    </w:p>
    <w:p w14:paraId="17EEADB9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КОС включают контрольные материалы для проведения текущего контроля и промежуточной аттестации в форме</w:t>
      </w:r>
      <w:r w:rsidRPr="00B83E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3ECA">
        <w:rPr>
          <w:rFonts w:ascii="Times New Roman" w:hAnsi="Times New Roman" w:cs="Times New Roman"/>
          <w:color w:val="000000"/>
          <w:sz w:val="28"/>
          <w:szCs w:val="28"/>
        </w:rPr>
        <w:t>дифференцированного зачета.</w:t>
      </w:r>
    </w:p>
    <w:p w14:paraId="3A8B471B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КОС разработаны на основании положений:</w:t>
      </w:r>
    </w:p>
    <w:p w14:paraId="0C33B9CB" w14:textId="77777777"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стандартов;</w:t>
      </w:r>
    </w:p>
    <w:p w14:paraId="376B5233" w14:textId="6AE9A5D1"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основных профессиональных образовательных программ по направлению подготовки СПО</w:t>
      </w:r>
      <w:r w:rsidR="00C40F99">
        <w:rPr>
          <w:rFonts w:ascii="Times New Roman" w:hAnsi="Times New Roman" w:cs="Times New Roman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</w:t>
      </w:r>
      <w:r w:rsidR="00C40F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3D43DF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19794" w14:textId="052819EE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Организация - разработчик: </w:t>
      </w:r>
      <w:r w:rsidRPr="00B83ECA">
        <w:rPr>
          <w:rFonts w:ascii="Times New Roman" w:hAnsi="Times New Roman" w:cs="Times New Roman"/>
        </w:rPr>
        <w:t xml:space="preserve">ОБЛАСТНОЕ ГОСУДАРСТВЕННОЕ АВТОНОМНОЕПРОФЕССИОНАЛЬНОЕ ОБРАЗОВАТЕЛЬНОЕ </w:t>
      </w:r>
      <w:r w:rsidR="00C40F99" w:rsidRPr="00B83ECA">
        <w:rPr>
          <w:rFonts w:ascii="Times New Roman" w:hAnsi="Times New Roman" w:cs="Times New Roman"/>
        </w:rPr>
        <w:t>УЧРЕЖДЕНИЕ «</w:t>
      </w:r>
      <w:r w:rsidRPr="00B83ECA">
        <w:rPr>
          <w:rFonts w:ascii="Times New Roman" w:hAnsi="Times New Roman" w:cs="Times New Roman"/>
        </w:rPr>
        <w:t>ГУБКИНСКИЙ ГОРНО – ПОЛИТЕХНИЧЕСКИЙ КОЛЛЕДЖ»</w:t>
      </w:r>
    </w:p>
    <w:p w14:paraId="0300F33E" w14:textId="77777777"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804945" w14:textId="77777777" w:rsidR="00B83ECA" w:rsidRPr="00B83ECA" w:rsidRDefault="00B83ECA" w:rsidP="00B83ECA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Разработчик: преподаватели физического воспитания</w:t>
      </w:r>
    </w:p>
    <w:p w14:paraId="1287BB4E" w14:textId="77777777" w:rsidR="00B83ECA" w:rsidRPr="00B83ECA" w:rsidRDefault="00B83ECA" w:rsidP="00B83ECA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C2964A4" w14:textId="77777777" w:rsidR="00B83ECA" w:rsidRPr="00B83ECA" w:rsidRDefault="00B83ECA" w:rsidP="00B83ECA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B06E874" w14:textId="77777777" w:rsidR="00B83ECA" w:rsidRPr="00B83ECA" w:rsidRDefault="00B83ECA" w:rsidP="00B83ECA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310942A" w14:textId="77777777" w:rsidR="00B83ECA" w:rsidRPr="00B83ECA" w:rsidRDefault="00B83ECA" w:rsidP="00B83ECA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E10E9EC" w14:textId="77777777"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9EAD456" w14:textId="77777777" w:rsidR="00B83ECA" w:rsidRPr="00B83ECA" w:rsidRDefault="00B83ECA" w:rsidP="00B83E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E0934E" w14:textId="77777777" w:rsidR="00B83ECA" w:rsidRPr="00B83ECA" w:rsidRDefault="00B83ECA" w:rsidP="00B83E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7FC352" w14:textId="77777777" w:rsidR="00B83ECA" w:rsidRPr="00B83ECA" w:rsidRDefault="00B83ECA" w:rsidP="00B83ECA">
      <w:pPr>
        <w:keepNext/>
        <w:suppressLineNumbers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 xml:space="preserve">2. Перечень </w:t>
      </w:r>
      <w:r w:rsidRPr="00B83ECA">
        <w:rPr>
          <w:rFonts w:ascii="Times New Roman" w:hAnsi="Times New Roman" w:cs="Times New Roman"/>
          <w:b/>
          <w:bCs/>
          <w:sz w:val="28"/>
          <w:szCs w:val="28"/>
        </w:rPr>
        <w:t>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</w:p>
    <w:p w14:paraId="4A74EC2B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10065" w:type="dxa"/>
        <w:tblInd w:w="-6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72"/>
        <w:gridCol w:w="8493"/>
      </w:tblGrid>
      <w:tr w:rsidR="00B83ECA" w:rsidRPr="00B83ECA" w14:paraId="38096BED" w14:textId="77777777" w:rsidTr="00B83ECA">
        <w:trPr>
          <w:trHeight w:val="891"/>
        </w:trPr>
        <w:tc>
          <w:tcPr>
            <w:tcW w:w="1572" w:type="dxa"/>
          </w:tcPr>
          <w:p w14:paraId="0294FD20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8493" w:type="dxa"/>
          </w:tcPr>
          <w:p w14:paraId="28BF5D63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14:paraId="506E719D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</w:tr>
      <w:tr w:rsidR="00B83ECA" w:rsidRPr="00B83ECA" w14:paraId="4CB15C7A" w14:textId="77777777" w:rsidTr="00B83ECA">
        <w:trPr>
          <w:trHeight w:val="251"/>
        </w:trPr>
        <w:tc>
          <w:tcPr>
            <w:tcW w:w="1572" w:type="dxa"/>
          </w:tcPr>
          <w:p w14:paraId="5C7E3F68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14:paraId="72537097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  <w:r w:rsidRPr="00B83ECA">
              <w:rPr>
                <w:rFonts w:eastAsia="Times New Roman"/>
                <w:b/>
                <w:sz w:val="28"/>
                <w:szCs w:val="28"/>
              </w:rPr>
              <w:t>31</w:t>
            </w:r>
          </w:p>
          <w:p w14:paraId="06133BB5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14:paraId="2AE64321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14:paraId="5EAA218D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  <w:r w:rsidRPr="00B83ECA">
              <w:rPr>
                <w:rFonts w:eastAsia="Times New Roman"/>
                <w:b/>
                <w:sz w:val="28"/>
                <w:szCs w:val="28"/>
              </w:rPr>
              <w:lastRenderedPageBreak/>
              <w:t>32</w:t>
            </w:r>
          </w:p>
          <w:p w14:paraId="3FD612E3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14:paraId="129F6130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14:paraId="0760364C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  <w:r w:rsidRPr="00B83ECA">
              <w:rPr>
                <w:rFonts w:eastAsia="Times New Roman"/>
                <w:b/>
                <w:sz w:val="28"/>
                <w:szCs w:val="28"/>
              </w:rPr>
              <w:t>33</w:t>
            </w:r>
          </w:p>
        </w:tc>
        <w:tc>
          <w:tcPr>
            <w:tcW w:w="8493" w:type="dxa"/>
          </w:tcPr>
          <w:p w14:paraId="110FBC82" w14:textId="77777777" w:rsidR="00B83ECA" w:rsidRPr="00B83ECA" w:rsidRDefault="00B83ECA" w:rsidP="00336145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  <w:r w:rsidRPr="00B83ECA">
              <w:rPr>
                <w:rFonts w:eastAsia="Times New Roman"/>
                <w:b/>
                <w:sz w:val="28"/>
                <w:szCs w:val="28"/>
              </w:rPr>
              <w:lastRenderedPageBreak/>
              <w:t>знать/понимать</w:t>
            </w:r>
            <w:r w:rsidRPr="00B83ECA">
              <w:rPr>
                <w:rFonts w:eastAsia="Times New Roman"/>
                <w:sz w:val="28"/>
                <w:szCs w:val="28"/>
              </w:rPr>
              <w:t>:</w:t>
            </w:r>
          </w:p>
          <w:p w14:paraId="23BF71DD" w14:textId="77777777" w:rsidR="00B83ECA" w:rsidRPr="00B83ECA" w:rsidRDefault="00B83ECA" w:rsidP="00B83EC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ind w:hanging="218"/>
              <w:rPr>
                <w:rFonts w:ascii="Times New Roman" w:hAnsi="Times New Roman" w:cs="Times New Roman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14:paraId="027FEC54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99F91C" w14:textId="77777777" w:rsidR="00B83ECA" w:rsidRPr="00B83ECA" w:rsidRDefault="00B83ECA" w:rsidP="00336145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rFonts w:eastAsia="Times New Roman"/>
                <w:sz w:val="28"/>
                <w:szCs w:val="28"/>
              </w:rPr>
            </w:pPr>
            <w:r w:rsidRPr="00B83ECA">
              <w:rPr>
                <w:rFonts w:eastAsia="Times New Roman"/>
                <w:sz w:val="28"/>
                <w:szCs w:val="28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14:paraId="2DF64931" w14:textId="77777777" w:rsidR="00B83ECA" w:rsidRPr="00B83ECA" w:rsidRDefault="00B83ECA" w:rsidP="00336145">
            <w:pPr>
              <w:pStyle w:val="a5"/>
              <w:rPr>
                <w:sz w:val="28"/>
                <w:szCs w:val="28"/>
              </w:rPr>
            </w:pPr>
          </w:p>
          <w:p w14:paraId="5C62B91B" w14:textId="77777777" w:rsidR="00B83ECA" w:rsidRPr="00B83ECA" w:rsidRDefault="00B83ECA" w:rsidP="00336145">
            <w:pPr>
              <w:pStyle w:val="a3"/>
              <w:tabs>
                <w:tab w:val="left" w:pos="360"/>
                <w:tab w:val="left" w:pos="540"/>
              </w:tabs>
              <w:spacing w:after="0"/>
              <w:ind w:left="360"/>
              <w:rPr>
                <w:rFonts w:eastAsia="Times New Roman"/>
                <w:sz w:val="28"/>
                <w:szCs w:val="28"/>
              </w:rPr>
            </w:pPr>
          </w:p>
          <w:p w14:paraId="52642579" w14:textId="77777777" w:rsidR="00B83ECA" w:rsidRPr="00B83ECA" w:rsidRDefault="00B83ECA" w:rsidP="00336145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rFonts w:eastAsia="Times New Roman"/>
                <w:sz w:val="28"/>
                <w:szCs w:val="28"/>
              </w:rPr>
            </w:pPr>
            <w:r w:rsidRPr="00B83ECA">
              <w:rPr>
                <w:rFonts w:eastAsia="Times New Roman"/>
                <w:sz w:val="28"/>
                <w:szCs w:val="28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14:paraId="66FE8140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83ECA" w:rsidRPr="00B83ECA" w14:paraId="2F383B0B" w14:textId="77777777" w:rsidTr="00B83ECA">
        <w:trPr>
          <w:trHeight w:val="102"/>
        </w:trPr>
        <w:tc>
          <w:tcPr>
            <w:tcW w:w="1572" w:type="dxa"/>
          </w:tcPr>
          <w:p w14:paraId="4B358132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AA42F0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У1</w:t>
            </w:r>
          </w:p>
          <w:p w14:paraId="44D6E0FB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81D754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2E5255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У2</w:t>
            </w:r>
          </w:p>
          <w:p w14:paraId="6E197626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D67688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У3</w:t>
            </w:r>
          </w:p>
          <w:p w14:paraId="7B8E1A71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99557E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У4</w:t>
            </w:r>
          </w:p>
          <w:p w14:paraId="367180BD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64B4D1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У5</w:t>
            </w:r>
          </w:p>
          <w:p w14:paraId="21798DD2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42673D" w14:textId="77777777" w:rsidR="00B83ECA" w:rsidRPr="00B83ECA" w:rsidRDefault="00B83ECA" w:rsidP="00336145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У6</w:t>
            </w:r>
          </w:p>
          <w:p w14:paraId="417F609C" w14:textId="77777777" w:rsidR="00B83ECA" w:rsidRPr="00B83ECA" w:rsidRDefault="00B83ECA" w:rsidP="00336145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AA0528" w14:textId="77777777" w:rsidR="00B83ECA" w:rsidRPr="00B83ECA" w:rsidRDefault="00B83ECA" w:rsidP="00336145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94AA1E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У7</w:t>
            </w:r>
          </w:p>
          <w:p w14:paraId="414F31E4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3" w:type="dxa"/>
          </w:tcPr>
          <w:p w14:paraId="1639CE60" w14:textId="77777777" w:rsidR="00B83ECA" w:rsidRPr="00B83ECA" w:rsidRDefault="00B83ECA" w:rsidP="00336145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B83E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2AEE47C" w14:textId="77777777"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14:paraId="4A8037F2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3EF2305" w14:textId="77777777"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простейшие приемы самомассажа и релаксации;</w:t>
            </w:r>
          </w:p>
          <w:p w14:paraId="781F4410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83246E" w14:textId="77777777"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самоконтроль при занятиях физическими упражнениями;</w:t>
            </w:r>
          </w:p>
          <w:p w14:paraId="5C196B4C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362C8F" w14:textId="77777777"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  <w:p w14:paraId="77583DA4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41B8AA" w14:textId="77777777"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приемы защиты и самообороны, страховки и самостраховки;</w:t>
            </w:r>
          </w:p>
          <w:p w14:paraId="6755FD70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8E8ADEB" w14:textId="77777777"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творческое сотрудничество в коллективных формах занятий физической культурой;</w:t>
            </w:r>
          </w:p>
          <w:p w14:paraId="4164F05B" w14:textId="77777777" w:rsidR="00B83ECA" w:rsidRPr="00B83ECA" w:rsidRDefault="00B83ECA" w:rsidP="00336145">
            <w:pPr>
              <w:pStyle w:val="a5"/>
              <w:rPr>
                <w:color w:val="000000"/>
                <w:sz w:val="28"/>
                <w:szCs w:val="28"/>
              </w:rPr>
            </w:pPr>
          </w:p>
          <w:p w14:paraId="5865A0AF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DD23A4E" w14:textId="77777777"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14:paraId="1513AF4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1B3DDF54" w14:textId="77777777" w:rsidR="00B83ECA" w:rsidRPr="00B83ECA" w:rsidRDefault="00B83ECA" w:rsidP="00B83EC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ECA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Распределение оценивания результатов обучения по видам контроля</w:t>
      </w:r>
    </w:p>
    <w:p w14:paraId="2FAD5430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9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1768"/>
        <w:gridCol w:w="1431"/>
      </w:tblGrid>
      <w:tr w:rsidR="00B83ECA" w:rsidRPr="00B83ECA" w14:paraId="42AE4007" w14:textId="77777777" w:rsidTr="00336145">
        <w:trPr>
          <w:jc w:val="center"/>
        </w:trPr>
        <w:tc>
          <w:tcPr>
            <w:tcW w:w="0" w:type="auto"/>
            <w:vMerge w:val="restart"/>
            <w:vAlign w:val="center"/>
          </w:tcPr>
          <w:p w14:paraId="27837188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83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3088" w:type="dxa"/>
            <w:gridSpan w:val="2"/>
            <w:vAlign w:val="center"/>
          </w:tcPr>
          <w:p w14:paraId="78A73BC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B83ECA" w:rsidRPr="00B83ECA" w14:paraId="4C22ACC2" w14:textId="77777777" w:rsidTr="00336145">
        <w:trPr>
          <w:trHeight w:val="910"/>
          <w:jc w:val="center"/>
        </w:trPr>
        <w:tc>
          <w:tcPr>
            <w:tcW w:w="0" w:type="auto"/>
            <w:vMerge/>
            <w:vAlign w:val="center"/>
          </w:tcPr>
          <w:p w14:paraId="31DB1F7D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3E53DB2C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</w:rPr>
              <w:t>Текущий контроль</w:t>
            </w:r>
          </w:p>
        </w:tc>
        <w:tc>
          <w:tcPr>
            <w:tcW w:w="1320" w:type="dxa"/>
            <w:vAlign w:val="center"/>
          </w:tcPr>
          <w:p w14:paraId="320BFBE1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83ECA">
              <w:rPr>
                <w:rFonts w:ascii="Times New Roman" w:hAnsi="Times New Roman" w:cs="Times New Roman"/>
                <w:i/>
              </w:rPr>
              <w:t>Промежу</w:t>
            </w:r>
            <w:proofErr w:type="spellEnd"/>
            <w:r w:rsidRPr="00B83ECA">
              <w:rPr>
                <w:rFonts w:ascii="Times New Roman" w:hAnsi="Times New Roman" w:cs="Times New Roman"/>
                <w:i/>
              </w:rPr>
              <w:t>-точная</w:t>
            </w:r>
            <w:proofErr w:type="gramEnd"/>
            <w:r w:rsidRPr="00B83ECA">
              <w:rPr>
                <w:rFonts w:ascii="Times New Roman" w:hAnsi="Times New Roman" w:cs="Times New Roman"/>
                <w:i/>
              </w:rPr>
              <w:t xml:space="preserve"> аттестация </w:t>
            </w:r>
          </w:p>
          <w:p w14:paraId="10CAB8DD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3ECA" w:rsidRPr="00B83ECA" w14:paraId="25F002A9" w14:textId="77777777" w:rsidTr="00336145">
        <w:trPr>
          <w:trHeight w:val="887"/>
          <w:jc w:val="center"/>
        </w:trPr>
        <w:tc>
          <w:tcPr>
            <w:tcW w:w="0" w:type="auto"/>
          </w:tcPr>
          <w:p w14:paraId="694A6A5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У1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68" w:type="dxa"/>
          </w:tcPr>
          <w:p w14:paraId="66DE599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0" w:type="dxa"/>
            <w:vMerge w:val="restart"/>
            <w:textDirection w:val="btLr"/>
            <w:vAlign w:val="center"/>
          </w:tcPr>
          <w:p w14:paraId="7B206C84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B83ECA" w:rsidRPr="00B83ECA" w14:paraId="1970CB47" w14:textId="77777777" w:rsidTr="00336145">
        <w:trPr>
          <w:trHeight w:val="637"/>
          <w:jc w:val="center"/>
        </w:trPr>
        <w:tc>
          <w:tcPr>
            <w:tcW w:w="0" w:type="auto"/>
          </w:tcPr>
          <w:p w14:paraId="03A2C6D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У2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Выполнять простейшие приемы самомассажа и релаксации</w:t>
            </w: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768" w:type="dxa"/>
          </w:tcPr>
          <w:p w14:paraId="16B3F25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1064B638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14:paraId="02AF482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14:paraId="742204ED" w14:textId="77777777" w:rsidTr="00336145">
        <w:trPr>
          <w:trHeight w:val="637"/>
          <w:jc w:val="center"/>
        </w:trPr>
        <w:tc>
          <w:tcPr>
            <w:tcW w:w="0" w:type="auto"/>
          </w:tcPr>
          <w:p w14:paraId="17332FF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У3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68" w:type="dxa"/>
          </w:tcPr>
          <w:p w14:paraId="21C4316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14:paraId="7EA752D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14:paraId="5542768E" w14:textId="77777777" w:rsidTr="00336145">
        <w:trPr>
          <w:trHeight w:val="637"/>
          <w:jc w:val="center"/>
        </w:trPr>
        <w:tc>
          <w:tcPr>
            <w:tcW w:w="0" w:type="auto"/>
          </w:tcPr>
          <w:p w14:paraId="5823FDFE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У4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68" w:type="dxa"/>
          </w:tcPr>
          <w:p w14:paraId="77D3E9E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14:paraId="17C0A9E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14:paraId="61A6BA1C" w14:textId="77777777" w:rsidTr="00336145">
        <w:trPr>
          <w:trHeight w:val="637"/>
          <w:jc w:val="center"/>
        </w:trPr>
        <w:tc>
          <w:tcPr>
            <w:tcW w:w="0" w:type="auto"/>
          </w:tcPr>
          <w:p w14:paraId="71CB008C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У5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Выполнять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приемы защиты и самообороны, страховки и самостраховки</w:t>
            </w:r>
          </w:p>
          <w:p w14:paraId="13E0E85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768" w:type="dxa"/>
          </w:tcPr>
          <w:p w14:paraId="363DC6E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14:paraId="7B03F3A3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14:paraId="31F0E74D" w14:textId="77777777" w:rsidTr="00336145">
        <w:trPr>
          <w:trHeight w:val="637"/>
          <w:jc w:val="center"/>
        </w:trPr>
        <w:tc>
          <w:tcPr>
            <w:tcW w:w="0" w:type="auto"/>
          </w:tcPr>
          <w:p w14:paraId="543EB4CA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У6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68" w:type="dxa"/>
          </w:tcPr>
          <w:p w14:paraId="04AA837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14:paraId="1C8192F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14:paraId="34F38048" w14:textId="77777777" w:rsidTr="00336145">
        <w:trPr>
          <w:trHeight w:val="416"/>
          <w:jc w:val="center"/>
        </w:trPr>
        <w:tc>
          <w:tcPr>
            <w:tcW w:w="0" w:type="auto"/>
          </w:tcPr>
          <w:p w14:paraId="01E64453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У7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Выполнять контрольные нормативы, предусмотренные государственным стандартом по легкой атлетике, гимнастике и лыжам при соответствующей тренировке, с учетом состояния здоровья и функциональных возможностей своего 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организма</w:t>
            </w:r>
          </w:p>
        </w:tc>
        <w:tc>
          <w:tcPr>
            <w:tcW w:w="1768" w:type="dxa"/>
          </w:tcPr>
          <w:p w14:paraId="79D7E55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Контрольные нормативы</w:t>
            </w:r>
          </w:p>
        </w:tc>
        <w:tc>
          <w:tcPr>
            <w:tcW w:w="1320" w:type="dxa"/>
            <w:vMerge/>
          </w:tcPr>
          <w:p w14:paraId="6A86157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14:paraId="76CCCFB5" w14:textId="77777777" w:rsidTr="00336145">
        <w:trPr>
          <w:trHeight w:val="637"/>
          <w:jc w:val="center"/>
        </w:trPr>
        <w:tc>
          <w:tcPr>
            <w:tcW w:w="0" w:type="auto"/>
          </w:tcPr>
          <w:p w14:paraId="7C8D072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З</w:t>
            </w:r>
            <w:proofErr w:type="gramStart"/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1  </w:t>
            </w:r>
            <w:r w:rsidRPr="00B83ECA">
              <w:rPr>
                <w:rFonts w:ascii="Times New Roman" w:hAnsi="Times New Roman" w:cs="Times New Roman"/>
                <w:sz w:val="26"/>
                <w:szCs w:val="26"/>
              </w:rPr>
              <w:t>Влияние</w:t>
            </w:r>
            <w:proofErr w:type="gramEnd"/>
            <w:r w:rsidRPr="00B83ECA">
              <w:rPr>
                <w:rFonts w:ascii="Times New Roman" w:hAnsi="Times New Roman" w:cs="Times New Roman"/>
                <w:sz w:val="26"/>
                <w:szCs w:val="26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14:paraId="4958111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1768" w:type="dxa"/>
          </w:tcPr>
          <w:p w14:paraId="5294D342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14:paraId="32796963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14:paraId="71C08B90" w14:textId="77777777" w:rsidTr="00336145">
        <w:trPr>
          <w:trHeight w:val="637"/>
          <w:jc w:val="center"/>
        </w:trPr>
        <w:tc>
          <w:tcPr>
            <w:tcW w:w="0" w:type="auto"/>
          </w:tcPr>
          <w:p w14:paraId="2A493D4E" w14:textId="77777777" w:rsidR="00B83ECA" w:rsidRPr="00B83ECA" w:rsidRDefault="00B83ECA" w:rsidP="00336145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З2</w:t>
            </w:r>
            <w:r w:rsidRPr="00B83ECA">
              <w:rPr>
                <w:rFonts w:eastAsia="Times New Roman"/>
                <w:sz w:val="26"/>
                <w:szCs w:val="26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68" w:type="dxa"/>
          </w:tcPr>
          <w:p w14:paraId="56C1983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14:paraId="5BF8C593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14:paraId="7F060F13" w14:textId="77777777" w:rsidTr="00336145">
        <w:trPr>
          <w:trHeight w:val="637"/>
          <w:jc w:val="center"/>
        </w:trPr>
        <w:tc>
          <w:tcPr>
            <w:tcW w:w="0" w:type="auto"/>
          </w:tcPr>
          <w:p w14:paraId="02B71A7D" w14:textId="77777777" w:rsidR="00B83ECA" w:rsidRPr="00B83ECA" w:rsidRDefault="00B83ECA" w:rsidP="00336145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sz w:val="26"/>
                <w:szCs w:val="26"/>
              </w:rPr>
            </w:pPr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З3</w:t>
            </w:r>
            <w:r w:rsidRPr="00B83ECA">
              <w:rPr>
                <w:rFonts w:eastAsia="Times New Roman"/>
                <w:sz w:val="26"/>
                <w:szCs w:val="26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14:paraId="457FD499" w14:textId="77777777" w:rsidR="00B83ECA" w:rsidRPr="00B83ECA" w:rsidRDefault="00B83ECA" w:rsidP="00336145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bCs/>
                <w:i/>
                <w:sz w:val="26"/>
                <w:szCs w:val="26"/>
              </w:rPr>
            </w:pPr>
          </w:p>
        </w:tc>
        <w:tc>
          <w:tcPr>
            <w:tcW w:w="1768" w:type="dxa"/>
          </w:tcPr>
          <w:p w14:paraId="540BCB5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14:paraId="6384F70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67D40F1" w14:textId="77777777" w:rsidR="00B83ECA" w:rsidRPr="00B83ECA" w:rsidRDefault="00B83ECA" w:rsidP="00B83ECA">
      <w:pPr>
        <w:widowControl w:val="0"/>
        <w:tabs>
          <w:tab w:val="left" w:pos="0"/>
        </w:tabs>
        <w:suppressAutoHyphens/>
        <w:spacing w:line="36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14:paraId="2E312CE7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14:paraId="2F945B1B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1"/>
        <w:gridCol w:w="579"/>
        <w:gridCol w:w="579"/>
        <w:gridCol w:w="579"/>
        <w:gridCol w:w="546"/>
        <w:gridCol w:w="579"/>
        <w:gridCol w:w="674"/>
        <w:gridCol w:w="731"/>
        <w:gridCol w:w="762"/>
        <w:gridCol w:w="709"/>
        <w:gridCol w:w="708"/>
      </w:tblGrid>
      <w:tr w:rsidR="00B83ECA" w:rsidRPr="00B83ECA" w14:paraId="533D9B64" w14:textId="77777777" w:rsidTr="00336145">
        <w:trPr>
          <w:trHeight w:val="451"/>
        </w:trPr>
        <w:tc>
          <w:tcPr>
            <w:tcW w:w="0" w:type="auto"/>
            <w:vMerge w:val="restart"/>
            <w:vAlign w:val="center"/>
          </w:tcPr>
          <w:p w14:paraId="6977F5B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3A19942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  <w:p w14:paraId="0255FBA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6446" w:type="dxa"/>
            <w:gridSpan w:val="10"/>
            <w:vAlign w:val="center"/>
          </w:tcPr>
          <w:p w14:paraId="37A515A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83ECA" w:rsidRPr="00B83ECA" w14:paraId="25468ED5" w14:textId="77777777" w:rsidTr="00336145">
        <w:trPr>
          <w:trHeight w:val="470"/>
        </w:trPr>
        <w:tc>
          <w:tcPr>
            <w:tcW w:w="0" w:type="auto"/>
            <w:vMerge/>
          </w:tcPr>
          <w:p w14:paraId="7D7F1A6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023C6E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0" w:type="auto"/>
            <w:vAlign w:val="center"/>
          </w:tcPr>
          <w:p w14:paraId="4792EA8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0" w:type="auto"/>
            <w:vAlign w:val="center"/>
          </w:tcPr>
          <w:p w14:paraId="6A3C2FF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14:paraId="2209A27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0" w:type="auto"/>
            <w:vAlign w:val="center"/>
          </w:tcPr>
          <w:p w14:paraId="66A9EFB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674" w:type="dxa"/>
            <w:vAlign w:val="center"/>
          </w:tcPr>
          <w:p w14:paraId="205D31F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731" w:type="dxa"/>
            <w:vAlign w:val="center"/>
          </w:tcPr>
          <w:p w14:paraId="3251BFD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762" w:type="dxa"/>
            <w:vAlign w:val="center"/>
          </w:tcPr>
          <w:p w14:paraId="0538A9E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709" w:type="dxa"/>
            <w:vAlign w:val="center"/>
          </w:tcPr>
          <w:p w14:paraId="69DA580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708" w:type="dxa"/>
            <w:vAlign w:val="center"/>
          </w:tcPr>
          <w:p w14:paraId="7871152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У7</w:t>
            </w:r>
          </w:p>
        </w:tc>
      </w:tr>
      <w:tr w:rsidR="00B83ECA" w:rsidRPr="00B83ECA" w14:paraId="4754339D" w14:textId="77777777" w:rsidTr="00336145">
        <w:tc>
          <w:tcPr>
            <w:tcW w:w="0" w:type="auto"/>
          </w:tcPr>
          <w:p w14:paraId="1EE24471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14:paraId="69686C54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Легкая  атлетика</w:t>
            </w:r>
          </w:p>
        </w:tc>
        <w:tc>
          <w:tcPr>
            <w:tcW w:w="0" w:type="auto"/>
          </w:tcPr>
          <w:p w14:paraId="6610C51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2C65860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4DD48F3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6E88144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14:paraId="757F41C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14:paraId="2E0A987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31" w:type="dxa"/>
          </w:tcPr>
          <w:p w14:paraId="6787600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14:paraId="4F7C984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14:paraId="79E9E50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14:paraId="1D04419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</w:tr>
      <w:tr w:rsidR="00B83ECA" w:rsidRPr="00B83ECA" w14:paraId="7E72FCC4" w14:textId="77777777" w:rsidTr="00336145">
        <w:tc>
          <w:tcPr>
            <w:tcW w:w="0" w:type="auto"/>
            <w:vAlign w:val="center"/>
          </w:tcPr>
          <w:p w14:paraId="044CE302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Раздел 2.  </w:t>
            </w:r>
          </w:p>
          <w:p w14:paraId="14AD7675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(футбол, волейбол) </w:t>
            </w:r>
          </w:p>
        </w:tc>
        <w:tc>
          <w:tcPr>
            <w:tcW w:w="0" w:type="auto"/>
          </w:tcPr>
          <w:p w14:paraId="5DA618D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481465C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51920D9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6B20227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14:paraId="4AD6E31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14:paraId="30D26AC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14:paraId="13573F7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14:paraId="1529A22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14:paraId="793E6C4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14:paraId="6ACE111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</w:tr>
      <w:tr w:rsidR="00B83ECA" w:rsidRPr="00B83ECA" w14:paraId="7325F9D8" w14:textId="77777777" w:rsidTr="00336145">
        <w:tc>
          <w:tcPr>
            <w:tcW w:w="0" w:type="auto"/>
          </w:tcPr>
          <w:p w14:paraId="1C57E1D1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14:paraId="727ED714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часть </w:t>
            </w:r>
          </w:p>
        </w:tc>
        <w:tc>
          <w:tcPr>
            <w:tcW w:w="0" w:type="auto"/>
          </w:tcPr>
          <w:p w14:paraId="070E176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14:paraId="42A464B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14:paraId="37B8B75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14:paraId="445D7B6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15454F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14:paraId="2B4B8DA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14:paraId="0C86DD7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14:paraId="2CEA2FB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14:paraId="2F35360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27668D6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4A65C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2E7AB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83ECA" w:rsidRPr="00B83ECA" w14:paraId="6AFDA0D4" w14:textId="77777777" w:rsidTr="00336145">
        <w:tc>
          <w:tcPr>
            <w:tcW w:w="0" w:type="auto"/>
          </w:tcPr>
          <w:p w14:paraId="12EEC4FD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</w:p>
          <w:p w14:paraId="6D07D894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Спортивные игры (футбол, волейбол)</w:t>
            </w:r>
          </w:p>
        </w:tc>
        <w:tc>
          <w:tcPr>
            <w:tcW w:w="0" w:type="auto"/>
          </w:tcPr>
          <w:p w14:paraId="610C883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38D2C04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08267DB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47B2ACB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14:paraId="2C99391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14:paraId="0D2FA87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14:paraId="785F45F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14:paraId="7A0BA89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14:paraId="2C4F619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14:paraId="7C5F319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</w:tr>
      <w:tr w:rsidR="00B83ECA" w:rsidRPr="00B83ECA" w14:paraId="3A1E4433" w14:textId="77777777" w:rsidTr="00336145">
        <w:tc>
          <w:tcPr>
            <w:tcW w:w="0" w:type="auto"/>
          </w:tcPr>
          <w:p w14:paraId="1F0FC959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Раздел  5</w:t>
            </w:r>
          </w:p>
          <w:p w14:paraId="3BAC1733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Теоретическая часть </w:t>
            </w:r>
          </w:p>
        </w:tc>
        <w:tc>
          <w:tcPr>
            <w:tcW w:w="0" w:type="auto"/>
          </w:tcPr>
          <w:p w14:paraId="5402DE6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0" w:type="auto"/>
          </w:tcPr>
          <w:p w14:paraId="0D1A542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14:paraId="461B545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14:paraId="217FE80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2F4F42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14:paraId="4A47BBC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14:paraId="3CFAECC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</w:t>
            </w:r>
          </w:p>
          <w:p w14:paraId="015A45F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14:paraId="7F3AECF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2A2CB6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63036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386EC2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ECA" w:rsidRPr="00B83ECA" w14:paraId="4888E0B8" w14:textId="77777777" w:rsidTr="00336145">
        <w:tc>
          <w:tcPr>
            <w:tcW w:w="0" w:type="auto"/>
          </w:tcPr>
          <w:p w14:paraId="362B1C90" w14:textId="77777777" w:rsidR="00B83ECA" w:rsidRPr="00B83ECA" w:rsidRDefault="00B83ECA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</w:p>
          <w:p w14:paraId="2EF39775" w14:textId="77777777" w:rsidR="00B83ECA" w:rsidRPr="00B83ECA" w:rsidRDefault="00C40F99" w:rsidP="0033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 w14:anchorId="001C0FE9">
                <v:shape id="Поле 3" o:spid="_x0000_s1028" type="#_x0000_t202" style="position:absolute;margin-left:-7.2pt;margin-top:31.2pt;width:267.1pt;height:136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YpkwIAABcFAAAOAAAAZHJzL2Uyb0RvYy54bWysVFuO0zAU/UdiD5b/O3k0nTZR09E8KEIa&#10;HtLAAlzbaSwcO9hukwGxFlbBFxJr6JK4dtpOh4eEEPlI7Nzrcx/nXM8v+kaiLTdWaFXi5CzGiCuq&#10;mVDrEr97uxzNMLKOKEakVrzE99zii8XTJ/OuLXiqay0ZNwhAlC26tsS1c20RRZbWvCH2TLdcgbHS&#10;piEOtmYdMUM6QG9klMbxedRpw1qjKbcW/t4MRrwI+FXFqXtdVZY7JEsMubnwNuG98u9oMSfF2pC2&#10;FnSfBvmHLBoiFAQ9Qt0QR9DGiF+gGkGNtrpyZ1Q3ka4qQXmoAapJ4p+quatJy0Mt0BzbHttk/x8s&#10;fbV9Y5BgJR5jpEgDFO2+7L7vvu2+orHvTtfaApzuWnBz/ZXugeVQqW1vNX1vkdLXNVFrfmmM7mpO&#10;GGSX+JPRydEBx3qQVfdSMwhDNk4HoL4yjW8dNAMBOrB0f2SG9w5R+Dke52kyBRMFWzIdp3kyCTFI&#10;cTjeGuuec90gvyixAeoDPNneWufTIcXBxUezWgq2FFKGjVmvrqVBWwIyWYZnj/7ITSrvrLQ/NiAO&#10;fyBLiOFtPt9A+6c8SbP4Ks1Hy/PZdJQts8kon8azUZzkV/l5nOXZzfKzTzDJilowxtWtUPwgwST7&#10;O4r3wzCIJ4gQdSXOJ+lk4OiPRcbh+V2RjXAwkVI0JZ4dnUjhmX2mGJRNCkeEHNbR4/RDl6EHh2/o&#10;StCBp34QgetXfRBc6qN7jaw0uwdhGA20AcVwm8Ci1uYjRh1MZonthw0xHCP5QoG48iTL/CiHTTaZ&#10;prAxp5bVqYUoClAldhgNy2s3jP+mNWJdQ6RBzkpfgiArEaTykNVexjB9oab9TeHH+3QfvB7us8UP&#10;AAAA//8DAFBLAwQUAAYACAAAACEA2VXQcuAAAAAKAQAADwAAAGRycy9kb3ducmV2LnhtbEyPy26D&#10;QAxF95X6DyNH6qZKBsIjDcVEbaVW3SbNBwzgAAozg5hJIH9fd9WsLMtH1+fmu1n34kqj66xBCFcB&#10;CDKVrTvTIBx/PpcvIJxXpla9NYRwIwe74vEhV1ltJ7On68E3gkOMyxRC6/2QSemqlrRyKzuQ4dvJ&#10;jlp5XsdG1qOaOFz3ch0EqdSqM/yhVQN9tFSdDxeNcPqenpPtVH7542Yfp++q25T2hvi0mN9eQXia&#10;/T8Mf/qsDgU7lfZiaid6hGUYx4wipGueDCThlruUCFGURCCLXN5XKH4BAAD//wMAUEsBAi0AFAAG&#10;AAgAAAAhALaDOJL+AAAA4QEAABMAAAAAAAAAAAAAAAAAAAAAAFtDb250ZW50X1R5cGVzXS54bWxQ&#10;SwECLQAUAAYACAAAACEAOP0h/9YAAACUAQAACwAAAAAAAAAAAAAAAAAvAQAAX3JlbHMvLnJlbHNQ&#10;SwECLQAUAAYACAAAACEAG2bWKZMCAAAXBQAADgAAAAAAAAAAAAAAAAAuAgAAZHJzL2Uyb0RvYy54&#10;bWxQSwECLQAUAAYACAAAACEA2VXQcuAAAAAKAQAADwAAAAAAAAAAAAAAAADtBAAAZHJzL2Rvd25y&#10;ZXYueG1sUEsFBgAAAAAEAAQA8wAAAPoFAAAAAA==&#10;" stroked="f">
                  <v:textbox>
                    <w:txbxContent>
                      <w:p w14:paraId="154A6A81" w14:textId="77777777" w:rsidR="00336145" w:rsidRPr="00C40F99" w:rsidRDefault="00336145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  <w:r w:rsidRPr="00C40F99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>ТЗ – тестовое задание</w:t>
                        </w:r>
                      </w:p>
                      <w:p w14:paraId="62E4A04B" w14:textId="77777777" w:rsidR="00336145" w:rsidRPr="00C40F99" w:rsidRDefault="00336145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  <w:r w:rsidRPr="00C40F99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>ПЗ – практическое задание</w:t>
                        </w:r>
                      </w:p>
                      <w:p w14:paraId="77E63762" w14:textId="77777777" w:rsidR="00336145" w:rsidRPr="00C40F99" w:rsidRDefault="00336145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  <w:r w:rsidRPr="00C40F99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>ФО – фронтальный опрос</w:t>
                        </w:r>
                      </w:p>
                      <w:p w14:paraId="55E79825" w14:textId="77777777" w:rsidR="00336145" w:rsidRPr="00C40F99" w:rsidRDefault="00336145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  <w:r w:rsidRPr="00C40F99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>КН – контрольный норматив</w:t>
                        </w:r>
                      </w:p>
                      <w:p w14:paraId="30C4B2DC" w14:textId="77777777" w:rsidR="00336145" w:rsidRPr="00012CD9" w:rsidRDefault="00336145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 w:rsidRPr="00C40F99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>КУ – комплекс упражнений</w:t>
                        </w:r>
                      </w:p>
                      <w:p w14:paraId="050E7F96" w14:textId="77777777" w:rsidR="00336145" w:rsidRDefault="00336145" w:rsidP="00B83ECA"/>
                    </w:txbxContent>
                  </v:textbox>
                </v:shape>
              </w:pict>
            </w:r>
            <w:r w:rsidR="00B83ECA" w:rsidRPr="00B83ECA">
              <w:rPr>
                <w:rFonts w:ascii="Times New Roman" w:hAnsi="Times New Roman" w:cs="Times New Roman"/>
                <w:sz w:val="24"/>
                <w:szCs w:val="24"/>
              </w:rPr>
              <w:t>Легкая  атлетика</w:t>
            </w:r>
          </w:p>
        </w:tc>
        <w:tc>
          <w:tcPr>
            <w:tcW w:w="0" w:type="auto"/>
          </w:tcPr>
          <w:p w14:paraId="5206207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50197C6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7CC76F0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14:paraId="09FC904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14:paraId="3936E68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14:paraId="0A37A05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31" w:type="dxa"/>
          </w:tcPr>
          <w:p w14:paraId="130FF44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62" w:type="dxa"/>
          </w:tcPr>
          <w:p w14:paraId="661A9E6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14:paraId="263CD7F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14:paraId="0736488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</w:tr>
    </w:tbl>
    <w:p w14:paraId="4621DAD8" w14:textId="77777777" w:rsidR="00B83ECA" w:rsidRPr="00B83ECA" w:rsidRDefault="00B83ECA" w:rsidP="00B83ECA">
      <w:pPr>
        <w:widowControl w:val="0"/>
        <w:tabs>
          <w:tab w:val="left" w:pos="0"/>
        </w:tabs>
        <w:suppressAutoHyphens/>
        <w:spacing w:line="36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14:paraId="1BD56ECE" w14:textId="77777777" w:rsidR="00B83ECA" w:rsidRPr="00B83ECA" w:rsidRDefault="00B83ECA" w:rsidP="00B83ECA">
      <w:pPr>
        <w:widowControl w:val="0"/>
        <w:tabs>
          <w:tab w:val="left" w:pos="0"/>
        </w:tabs>
        <w:suppressAutoHyphens/>
        <w:spacing w:line="36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14:paraId="6608A29C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532957" w14:textId="77777777" w:rsidR="00B83ECA" w:rsidRPr="00B83ECA" w:rsidRDefault="00B83ECA" w:rsidP="00B83ECA">
      <w:pPr>
        <w:rPr>
          <w:rFonts w:ascii="Times New Roman" w:hAnsi="Times New Roman" w:cs="Times New Roman"/>
        </w:rPr>
      </w:pPr>
    </w:p>
    <w:p w14:paraId="3565D34F" w14:textId="77777777" w:rsidR="00B83ECA" w:rsidRPr="00B83ECA" w:rsidRDefault="00B83ECA" w:rsidP="00B83ECA">
      <w:pPr>
        <w:rPr>
          <w:rFonts w:ascii="Times New Roman" w:hAnsi="Times New Roman" w:cs="Times New Roman"/>
        </w:rPr>
      </w:pPr>
    </w:p>
    <w:p w14:paraId="1E685C56" w14:textId="77777777" w:rsidR="00B83ECA" w:rsidRPr="00B83ECA" w:rsidRDefault="00B83ECA" w:rsidP="00B83ECA">
      <w:pPr>
        <w:rPr>
          <w:rFonts w:ascii="Times New Roman" w:hAnsi="Times New Roman" w:cs="Times New Roman"/>
        </w:rPr>
      </w:pPr>
    </w:p>
    <w:p w14:paraId="24AB1288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Pr="00B83ECA">
        <w:rPr>
          <w:rFonts w:ascii="Times New Roman" w:hAnsi="Times New Roman" w:cs="Times New Roman"/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14:paraId="51F2A33A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51"/>
        <w:gridCol w:w="850"/>
        <w:gridCol w:w="850"/>
        <w:gridCol w:w="851"/>
        <w:gridCol w:w="851"/>
        <w:gridCol w:w="850"/>
        <w:gridCol w:w="851"/>
        <w:gridCol w:w="850"/>
        <w:gridCol w:w="851"/>
        <w:gridCol w:w="708"/>
      </w:tblGrid>
      <w:tr w:rsidR="00B83ECA" w:rsidRPr="00B83ECA" w14:paraId="2E6E2CCE" w14:textId="77777777" w:rsidTr="00B83ECA">
        <w:trPr>
          <w:trHeight w:val="451"/>
        </w:trPr>
        <w:tc>
          <w:tcPr>
            <w:tcW w:w="1843" w:type="dxa"/>
            <w:vMerge w:val="restart"/>
            <w:vAlign w:val="center"/>
          </w:tcPr>
          <w:p w14:paraId="646CCE4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14:paraId="3D3223F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14:paraId="479B11C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8363" w:type="dxa"/>
            <w:gridSpan w:val="10"/>
            <w:vAlign w:val="center"/>
          </w:tcPr>
          <w:p w14:paraId="2305BE9C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83ECA" w:rsidRPr="00B83ECA" w14:paraId="29ECEBC9" w14:textId="77777777" w:rsidTr="00B83ECA">
        <w:trPr>
          <w:trHeight w:val="470"/>
        </w:trPr>
        <w:tc>
          <w:tcPr>
            <w:tcW w:w="1843" w:type="dxa"/>
            <w:vMerge/>
          </w:tcPr>
          <w:p w14:paraId="53B9B54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6C217D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З1</w:t>
            </w:r>
          </w:p>
        </w:tc>
        <w:tc>
          <w:tcPr>
            <w:tcW w:w="850" w:type="dxa"/>
          </w:tcPr>
          <w:p w14:paraId="4D4D70D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З2</w:t>
            </w:r>
          </w:p>
        </w:tc>
        <w:tc>
          <w:tcPr>
            <w:tcW w:w="850" w:type="dxa"/>
          </w:tcPr>
          <w:p w14:paraId="2EEE6C9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З3</w:t>
            </w:r>
          </w:p>
        </w:tc>
        <w:tc>
          <w:tcPr>
            <w:tcW w:w="851" w:type="dxa"/>
          </w:tcPr>
          <w:p w14:paraId="0BC925E4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У1</w:t>
            </w:r>
          </w:p>
        </w:tc>
        <w:tc>
          <w:tcPr>
            <w:tcW w:w="851" w:type="dxa"/>
          </w:tcPr>
          <w:p w14:paraId="3EBF5C6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У2</w:t>
            </w:r>
          </w:p>
        </w:tc>
        <w:tc>
          <w:tcPr>
            <w:tcW w:w="850" w:type="dxa"/>
          </w:tcPr>
          <w:p w14:paraId="4E493E60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У3</w:t>
            </w:r>
          </w:p>
        </w:tc>
        <w:tc>
          <w:tcPr>
            <w:tcW w:w="851" w:type="dxa"/>
          </w:tcPr>
          <w:p w14:paraId="6AEAC9F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У4</w:t>
            </w:r>
          </w:p>
        </w:tc>
        <w:tc>
          <w:tcPr>
            <w:tcW w:w="850" w:type="dxa"/>
          </w:tcPr>
          <w:p w14:paraId="4C538B9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У5</w:t>
            </w:r>
          </w:p>
        </w:tc>
        <w:tc>
          <w:tcPr>
            <w:tcW w:w="851" w:type="dxa"/>
          </w:tcPr>
          <w:p w14:paraId="3C1FA90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У6</w:t>
            </w:r>
          </w:p>
        </w:tc>
        <w:tc>
          <w:tcPr>
            <w:tcW w:w="708" w:type="dxa"/>
          </w:tcPr>
          <w:p w14:paraId="25A444B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У7</w:t>
            </w:r>
          </w:p>
        </w:tc>
      </w:tr>
      <w:tr w:rsidR="00B83ECA" w:rsidRPr="00B83ECA" w14:paraId="78D0425D" w14:textId="77777777" w:rsidTr="00B83ECA">
        <w:tc>
          <w:tcPr>
            <w:tcW w:w="1843" w:type="dxa"/>
          </w:tcPr>
          <w:p w14:paraId="011E468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</w:t>
            </w:r>
          </w:p>
          <w:p w14:paraId="0185627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Легкая  атлетика</w:t>
            </w:r>
          </w:p>
          <w:p w14:paraId="751F67DD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0E07F8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4F8A5C40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ind w:right="-1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A01F22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7B348B1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3F85A3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69A98E0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14:paraId="28BA762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1453F80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14:paraId="745E3AE4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E0638AF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2FB97528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№1 ДЗ №3</w:t>
            </w:r>
          </w:p>
        </w:tc>
      </w:tr>
      <w:tr w:rsidR="00B83ECA" w:rsidRPr="00B83ECA" w14:paraId="1CC2C4FE" w14:textId="77777777" w:rsidTr="00B83ECA">
        <w:tc>
          <w:tcPr>
            <w:tcW w:w="1843" w:type="dxa"/>
            <w:vAlign w:val="center"/>
          </w:tcPr>
          <w:p w14:paraId="688EEAE2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2.  </w:t>
            </w:r>
          </w:p>
          <w:p w14:paraId="4DD5DF1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Спортивные игры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баскетбол</w:t>
            </w: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волейбол) </w:t>
            </w:r>
          </w:p>
          <w:p w14:paraId="20DCE414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5526A1DD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61C89E1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FE25A7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39B5B6B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0B2F4D6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14:paraId="30B8D70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3E1E48B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AD8632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4A60C4B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708" w:type="dxa"/>
          </w:tcPr>
          <w:p w14:paraId="7D68138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3ECA" w:rsidRPr="00B83ECA" w14:paraId="3C4EA651" w14:textId="77777777" w:rsidTr="00B83ECA">
        <w:tc>
          <w:tcPr>
            <w:tcW w:w="1843" w:type="dxa"/>
          </w:tcPr>
          <w:p w14:paraId="770C03BC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3. </w:t>
            </w:r>
          </w:p>
          <w:p w14:paraId="22F83DB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Теоретическая часть </w:t>
            </w:r>
          </w:p>
          <w:p w14:paraId="28650148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45EEF28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14:paraId="7ADB4144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14:paraId="4863C331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3644017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9F859A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794B42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ECF735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788952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DCF4DD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44E9116F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83ECA" w:rsidRPr="00B83ECA" w14:paraId="5ABE8DDC" w14:textId="77777777" w:rsidTr="00B83ECA">
        <w:tc>
          <w:tcPr>
            <w:tcW w:w="1843" w:type="dxa"/>
          </w:tcPr>
          <w:p w14:paraId="304F46D8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4. </w:t>
            </w:r>
          </w:p>
          <w:p w14:paraId="6C5DA901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Гимнастика. </w:t>
            </w:r>
          </w:p>
          <w:p w14:paraId="602971B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30FC581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BCD3A2F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B3DFB42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3DCF92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0F502A43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14:paraId="117209EF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5EF3D52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B448C3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14:paraId="1FC3CE0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35C4D224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№1 ДЗ №3</w:t>
            </w:r>
          </w:p>
        </w:tc>
      </w:tr>
      <w:tr w:rsidR="00B83ECA" w:rsidRPr="00B83ECA" w14:paraId="3F50EEF1" w14:textId="77777777" w:rsidTr="00B83ECA">
        <w:tc>
          <w:tcPr>
            <w:tcW w:w="1843" w:type="dxa"/>
          </w:tcPr>
          <w:p w14:paraId="5B552882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5. </w:t>
            </w:r>
          </w:p>
          <w:p w14:paraId="6CFFD92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Спортивные игры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баскетбол</w:t>
            </w: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, волейбол)</w:t>
            </w:r>
          </w:p>
          <w:p w14:paraId="2E3B2D93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02A0F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16A4A22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5AAB52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0F5230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74D159D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№3 </w:t>
            </w:r>
          </w:p>
        </w:tc>
        <w:tc>
          <w:tcPr>
            <w:tcW w:w="850" w:type="dxa"/>
          </w:tcPr>
          <w:p w14:paraId="5342F49C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№3 </w:t>
            </w:r>
          </w:p>
        </w:tc>
        <w:tc>
          <w:tcPr>
            <w:tcW w:w="851" w:type="dxa"/>
          </w:tcPr>
          <w:p w14:paraId="4AAEF6F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5442F1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№3 </w:t>
            </w:r>
          </w:p>
        </w:tc>
        <w:tc>
          <w:tcPr>
            <w:tcW w:w="851" w:type="dxa"/>
          </w:tcPr>
          <w:p w14:paraId="13CFD11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№3</w:t>
            </w:r>
          </w:p>
        </w:tc>
        <w:tc>
          <w:tcPr>
            <w:tcW w:w="708" w:type="dxa"/>
          </w:tcPr>
          <w:p w14:paraId="26950E4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3ECA" w:rsidRPr="00B83ECA" w14:paraId="3485309A" w14:textId="77777777" w:rsidTr="00B83ECA">
        <w:tc>
          <w:tcPr>
            <w:tcW w:w="1843" w:type="dxa"/>
          </w:tcPr>
          <w:p w14:paraId="1EEB5BC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Раздел  6</w:t>
            </w:r>
          </w:p>
          <w:p w14:paraId="462CE564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Теоретическая часть </w:t>
            </w:r>
          </w:p>
          <w:p w14:paraId="4369101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309ADEE8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№4 </w:t>
            </w:r>
          </w:p>
        </w:tc>
        <w:tc>
          <w:tcPr>
            <w:tcW w:w="850" w:type="dxa"/>
          </w:tcPr>
          <w:p w14:paraId="406625A0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№4 </w:t>
            </w:r>
          </w:p>
        </w:tc>
        <w:tc>
          <w:tcPr>
            <w:tcW w:w="850" w:type="dxa"/>
          </w:tcPr>
          <w:p w14:paraId="29BE3F92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№4 </w:t>
            </w:r>
          </w:p>
        </w:tc>
        <w:tc>
          <w:tcPr>
            <w:tcW w:w="851" w:type="dxa"/>
          </w:tcPr>
          <w:p w14:paraId="029992B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89E45A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AE3FDD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78D81C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AB8D8B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05E65A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606F9A74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3ECA" w:rsidRPr="00B83ECA" w14:paraId="11F5051F" w14:textId="77777777" w:rsidTr="00B83ECA">
        <w:tc>
          <w:tcPr>
            <w:tcW w:w="1843" w:type="dxa"/>
          </w:tcPr>
          <w:p w14:paraId="74A66353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Раздел 7</w:t>
            </w:r>
          </w:p>
          <w:p w14:paraId="2E3D701F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Легкая  атлетика</w:t>
            </w:r>
          </w:p>
          <w:p w14:paraId="0603309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6C4788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2C01001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D6DBB2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5B20C4E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A8EE235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  <w:tc>
          <w:tcPr>
            <w:tcW w:w="851" w:type="dxa"/>
          </w:tcPr>
          <w:p w14:paraId="2688C4E0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  <w:tc>
          <w:tcPr>
            <w:tcW w:w="850" w:type="dxa"/>
          </w:tcPr>
          <w:p w14:paraId="67F59300" w14:textId="77777777" w:rsidR="00B83ECA" w:rsidRPr="00B83ECA" w:rsidRDefault="00B83ECA" w:rsidP="00336145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  <w:tc>
          <w:tcPr>
            <w:tcW w:w="851" w:type="dxa"/>
          </w:tcPr>
          <w:p w14:paraId="531547BB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  <w:tc>
          <w:tcPr>
            <w:tcW w:w="850" w:type="dxa"/>
          </w:tcPr>
          <w:p w14:paraId="726DBDE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71A3E9F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44E14A8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</w:tr>
    </w:tbl>
    <w:p w14:paraId="7FD23533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E4FD58C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 xml:space="preserve">ДЗ №1 – Дифференцированный зачет №1 </w:t>
      </w:r>
    </w:p>
    <w:p w14:paraId="17C0249E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 xml:space="preserve">ДЗ №2 – Дифференцированный зачет №2 </w:t>
      </w:r>
    </w:p>
    <w:p w14:paraId="41498330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 xml:space="preserve">ДЗ №3 – Дифференцированный зачет №3 </w:t>
      </w:r>
    </w:p>
    <w:p w14:paraId="3C3A8E59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 xml:space="preserve">ДЗ №4 – Дифференцированный зачет №4 </w:t>
      </w:r>
    </w:p>
    <w:p w14:paraId="2D73B1DE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A7B5AB4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953890C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4BD9383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7D0CFB2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0BCC7F7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502293" w14:textId="77777777" w:rsid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E4B450E" w14:textId="77777777" w:rsid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8A51A41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0ED064E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</w:t>
      </w:r>
      <w:r w:rsidRPr="00B83ECA">
        <w:rPr>
          <w:rFonts w:ascii="Times New Roman" w:hAnsi="Times New Roman" w:cs="Times New Roman"/>
          <w:b/>
          <w:sz w:val="28"/>
          <w:szCs w:val="28"/>
        </w:rPr>
        <w:t>Структура контрольного задания</w:t>
      </w:r>
    </w:p>
    <w:p w14:paraId="0017BE40" w14:textId="77777777" w:rsidR="00B83ECA" w:rsidRPr="00B83ECA" w:rsidRDefault="00B83ECA" w:rsidP="00B83E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6.1. Текст задания</w:t>
      </w:r>
    </w:p>
    <w:p w14:paraId="29EA3D8C" w14:textId="77777777" w:rsidR="00B83ECA" w:rsidRPr="00B83ECA" w:rsidRDefault="001F140B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</w:t>
      </w:r>
      <w:r w:rsidR="00B83ECA" w:rsidRPr="00B83ECA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14:paraId="1A47E25B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14:paraId="52C36A8A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14:paraId="2DDB13CA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14:paraId="4892F630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14:paraId="48FB660E" w14:textId="77777777"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1. Способность выполнять </w:t>
      </w:r>
      <w:r w:rsidRPr="00B83ECA">
        <w:rPr>
          <w:rFonts w:ascii="Times New Roman" w:hAnsi="Times New Roman" w:cs="Times New Roman"/>
          <w:color w:val="000000"/>
          <w:sz w:val="28"/>
          <w:szCs w:val="28"/>
        </w:rPr>
        <w:t>координационно-сложные двигательные действия называется:</w:t>
      </w:r>
    </w:p>
    <w:p w14:paraId="6F87000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 xml:space="preserve">а. ловкостью </w:t>
      </w:r>
    </w:p>
    <w:p w14:paraId="2918D75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 гибкостью</w:t>
      </w:r>
    </w:p>
    <w:p w14:paraId="3909496B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силовой выносливостью</w:t>
      </w:r>
    </w:p>
    <w:p w14:paraId="3452658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580E268A" w14:textId="77777777"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2. Плоскостопие приводит к:</w:t>
      </w:r>
    </w:p>
    <w:p w14:paraId="31E959F2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 xml:space="preserve">а. микротравмам позвоночника </w:t>
      </w:r>
    </w:p>
    <w:p w14:paraId="602C5C46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 перегрузкам организма</w:t>
      </w:r>
    </w:p>
    <w:p w14:paraId="20DCCE96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потере подвижности</w:t>
      </w:r>
    </w:p>
    <w:p w14:paraId="51EE0C36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3457448A" w14:textId="77777777"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14:paraId="12ED4292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трех игроков</w:t>
      </w:r>
    </w:p>
    <w:p w14:paraId="331F85C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 четырех игроков</w:t>
      </w:r>
    </w:p>
    <w:p w14:paraId="5B5ADEC1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пяти игроков</w:t>
      </w:r>
    </w:p>
    <w:p w14:paraId="4820814F" w14:textId="77777777"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20D7C75" w14:textId="77777777"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При переломе плеча шиной фиксируют:</w:t>
      </w:r>
    </w:p>
    <w:p w14:paraId="7A6C564A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локтевой, лучезапястный суставы</w:t>
      </w:r>
    </w:p>
    <w:p w14:paraId="29374128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 плечевой, локтевой суставы</w:t>
      </w:r>
    </w:p>
    <w:p w14:paraId="47CB6124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лучезапястный, локтевой суставы</w:t>
      </w:r>
    </w:p>
    <w:p w14:paraId="605A721A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08D828FD" w14:textId="77777777"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5. К спортивным играм относится:</w:t>
      </w:r>
    </w:p>
    <w:p w14:paraId="67A927B5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гандбол</w:t>
      </w:r>
    </w:p>
    <w:p w14:paraId="5F6534A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 лапта</w:t>
      </w:r>
    </w:p>
    <w:p w14:paraId="48A0D137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салочки</w:t>
      </w:r>
    </w:p>
    <w:p w14:paraId="5C8704D1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42D0BDF6" w14:textId="77777777"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6. Динамическая сила необходима при:</w:t>
      </w:r>
    </w:p>
    <w:p w14:paraId="5D145FC1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толкании ядра</w:t>
      </w:r>
    </w:p>
    <w:p w14:paraId="71AA63B3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 гимнастике</w:t>
      </w:r>
    </w:p>
    <w:p w14:paraId="30BFBC25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беге</w:t>
      </w:r>
    </w:p>
    <w:p w14:paraId="46A1A37E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14:paraId="420A00A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5 м</w:t>
      </w:r>
    </w:p>
    <w:p w14:paraId="14C6CA87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7м</w:t>
      </w:r>
    </w:p>
    <w:p w14:paraId="29544CB3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6,25 м</w:t>
      </w:r>
    </w:p>
    <w:p w14:paraId="220F3696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CADDDE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8. Наиболее опасным для жизни является …… перелом.</w:t>
      </w:r>
    </w:p>
    <w:p w14:paraId="7525BBDB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открытый</w:t>
      </w:r>
    </w:p>
    <w:p w14:paraId="43A4A676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закрытый с вывихом</w:t>
      </w:r>
    </w:p>
    <w:p w14:paraId="1E92D7E8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закрытый</w:t>
      </w:r>
    </w:p>
    <w:p w14:paraId="0271AD5C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E14603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9. Продолжительность туристического похода для детей 16-17 лет не должна превышать:</w:t>
      </w:r>
    </w:p>
    <w:p w14:paraId="4EBCD862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пятнадцати дней</w:t>
      </w:r>
    </w:p>
    <w:p w14:paraId="3DC5F86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 десяти дней</w:t>
      </w:r>
    </w:p>
    <w:p w14:paraId="6ED64D5E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пяти дней</w:t>
      </w:r>
    </w:p>
    <w:p w14:paraId="2E630ED4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93CA246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10. Основным строительным материалом для клеток организма являются:</w:t>
      </w:r>
    </w:p>
    <w:p w14:paraId="162A274E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углеводы</w:t>
      </w:r>
    </w:p>
    <w:p w14:paraId="6A32A6F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жиры</w:t>
      </w:r>
    </w:p>
    <w:p w14:paraId="343B2998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белки</w:t>
      </w:r>
    </w:p>
    <w:p w14:paraId="5CB76EFA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42966F5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11. Страной-родоначальницей Олимпийских игр является:</w:t>
      </w:r>
    </w:p>
    <w:p w14:paraId="435F7B54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Древний Египет</w:t>
      </w:r>
    </w:p>
    <w:p w14:paraId="410B1371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Древний Рим</w:t>
      </w:r>
    </w:p>
    <w:p w14:paraId="60F5AC4B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Древняя Греция</w:t>
      </w:r>
    </w:p>
    <w:p w14:paraId="4BDF95B5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5B7F2023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12. Наибольший эффект развития координационных способностей обеспечивает:</w:t>
      </w:r>
    </w:p>
    <w:p w14:paraId="3700C152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стрельба</w:t>
      </w:r>
    </w:p>
    <w:p w14:paraId="33054221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баскетбол</w:t>
      </w:r>
    </w:p>
    <w:p w14:paraId="6BC6AF92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бег</w:t>
      </w:r>
    </w:p>
    <w:p w14:paraId="404A6E19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26E8AE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13. Мужчины не принимают участие в:</w:t>
      </w:r>
    </w:p>
    <w:p w14:paraId="65D28C63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керлинге </w:t>
      </w:r>
    </w:p>
    <w:p w14:paraId="5960AA13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художественной гимнастике</w:t>
      </w:r>
    </w:p>
    <w:p w14:paraId="6C699243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спортивной гимнастике</w:t>
      </w:r>
    </w:p>
    <w:p w14:paraId="291CFBBE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7F274F9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14. Самым опасным кровотечением является:</w:t>
      </w:r>
    </w:p>
    <w:p w14:paraId="0B7E6334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артериальное</w:t>
      </w:r>
    </w:p>
    <w:p w14:paraId="0AB08734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венозное</w:t>
      </w:r>
    </w:p>
    <w:p w14:paraId="313F8A0B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капиллярное</w:t>
      </w:r>
    </w:p>
    <w:p w14:paraId="6D9F8BA7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15. Вид спорта, который не является олимпийским – это:</w:t>
      </w:r>
    </w:p>
    <w:p w14:paraId="1CBD86B2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хоккей с мячом</w:t>
      </w:r>
    </w:p>
    <w:p w14:paraId="2DE52C6A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сноуборд</w:t>
      </w:r>
    </w:p>
    <w:p w14:paraId="4BE5988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керлинг</w:t>
      </w:r>
    </w:p>
    <w:p w14:paraId="421856F8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3ACD3439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16. Нарушение осанки приводит к расстройству:</w:t>
      </w:r>
    </w:p>
    <w:p w14:paraId="6D593729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сердца, легких</w:t>
      </w:r>
    </w:p>
    <w:p w14:paraId="12A6128A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памяти</w:t>
      </w:r>
    </w:p>
    <w:p w14:paraId="0821E851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зрение</w:t>
      </w:r>
    </w:p>
    <w:p w14:paraId="17DA1709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4B2832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17. Спортивная игра, которая относится к подвижным играм:</w:t>
      </w:r>
    </w:p>
    <w:p w14:paraId="6F5EECB9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плавание</w:t>
      </w:r>
    </w:p>
    <w:p w14:paraId="27AC68D3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бег в мешках</w:t>
      </w:r>
    </w:p>
    <w:p w14:paraId="1C3E249F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баскетбол</w:t>
      </w:r>
    </w:p>
    <w:p w14:paraId="170FA38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4E02567A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18. Мяч заброшен в кольцо из-за площадки при вбрасывании. В игре в баскетбол он:</w:t>
      </w:r>
    </w:p>
    <w:p w14:paraId="4ABC62A2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засчитывается</w:t>
      </w:r>
    </w:p>
    <w:p w14:paraId="3820B24D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не засчитывается</w:t>
      </w:r>
    </w:p>
    <w:p w14:paraId="5964F875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засчитывается, если его коснулся игрок на площадке</w:t>
      </w:r>
    </w:p>
    <w:p w14:paraId="119C7B18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B2B1259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19. Видом спорта, в котором обеспечивается наибольший эффект развития гибкости, является:</w:t>
      </w:r>
    </w:p>
    <w:p w14:paraId="7E6BB6DF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гимнастика</w:t>
      </w:r>
    </w:p>
    <w:p w14:paraId="0553815A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керлинг</w:t>
      </w:r>
    </w:p>
    <w:p w14:paraId="6F960261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бокс</w:t>
      </w:r>
    </w:p>
    <w:p w14:paraId="68E63547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6296D05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20. Энергия для существования организма измеряется в:</w:t>
      </w:r>
    </w:p>
    <w:p w14:paraId="4EC2800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ваттах</w:t>
      </w:r>
    </w:p>
    <w:p w14:paraId="16B57245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калориях</w:t>
      </w:r>
    </w:p>
    <w:p w14:paraId="49ED749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углеводах</w:t>
      </w:r>
    </w:p>
    <w:p w14:paraId="359FAA0A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4B16E7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0BA6A84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A95388C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9A73097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E0019FA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04F14EE3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386BFD62" w14:textId="77777777" w:rsidR="00B83ECA" w:rsidRPr="00B83ECA" w:rsidRDefault="00983788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r w:rsidR="00B83ECA" w:rsidRPr="00B83ECA">
        <w:rPr>
          <w:rFonts w:ascii="Times New Roman" w:hAnsi="Times New Roman" w:cs="Times New Roman"/>
          <w:b/>
          <w:sz w:val="28"/>
          <w:szCs w:val="28"/>
        </w:rPr>
        <w:t>№2</w:t>
      </w:r>
    </w:p>
    <w:p w14:paraId="21E464CE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14:paraId="51FC0242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14:paraId="4BEF8C7F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14:paraId="3FEDBAE7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14:paraId="1E2816CC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02FF52A6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14:paraId="1812692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быстротой</w:t>
      </w:r>
    </w:p>
    <w:p w14:paraId="15597FAD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гибкостью</w:t>
      </w:r>
    </w:p>
    <w:p w14:paraId="2583CD4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силовой выносливостью</w:t>
      </w:r>
    </w:p>
    <w:p w14:paraId="4C6767A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5FF338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2.  Нарушение осанки приводит к расстройству:</w:t>
      </w:r>
    </w:p>
    <w:p w14:paraId="1A678F3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сердца, легких</w:t>
      </w:r>
    </w:p>
    <w:p w14:paraId="11ED0E8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памяти</w:t>
      </w:r>
    </w:p>
    <w:p w14:paraId="4E537F67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зрения</w:t>
      </w:r>
    </w:p>
    <w:p w14:paraId="744B5FE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0AAAA6FE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3.  Если во время игры в волейбол мяч попадает в линию, то:</w:t>
      </w:r>
    </w:p>
    <w:p w14:paraId="4FD506C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мяч засчитан</w:t>
      </w:r>
    </w:p>
    <w:p w14:paraId="3A73174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мяч не засчитан</w:t>
      </w:r>
    </w:p>
    <w:p w14:paraId="6C51D89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переподача</w:t>
      </w:r>
      <w:proofErr w:type="spellEnd"/>
      <w:r w:rsidRPr="00B83ECA">
        <w:rPr>
          <w:rFonts w:ascii="Times New Roman" w:hAnsi="Times New Roman" w:cs="Times New Roman"/>
          <w:sz w:val="28"/>
          <w:szCs w:val="28"/>
        </w:rPr>
        <w:t xml:space="preserve"> мяча</w:t>
      </w:r>
    </w:p>
    <w:p w14:paraId="1AEED6C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7B138B9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4.  При переломе голени шину фиксируют на:</w:t>
      </w:r>
    </w:p>
    <w:p w14:paraId="44D9FB28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голеностопе, коленном суставе</w:t>
      </w:r>
    </w:p>
    <w:p w14:paraId="7985013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бедре, стопе, голени</w:t>
      </w:r>
    </w:p>
    <w:p w14:paraId="7E8CE3C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голени</w:t>
      </w:r>
    </w:p>
    <w:p w14:paraId="7E0B8E6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C63E7E8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5.  К подвижным играм относятся:</w:t>
      </w:r>
    </w:p>
    <w:p w14:paraId="3FC46FF2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плавание</w:t>
      </w:r>
    </w:p>
    <w:p w14:paraId="6E07676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бег в мешках</w:t>
      </w:r>
    </w:p>
    <w:p w14:paraId="2D161DF4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баскетбол</w:t>
      </w:r>
    </w:p>
    <w:p w14:paraId="4487DD27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14:paraId="2B3BEDE5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6.  Скоростная выносливость необходима занятиях:</w:t>
      </w:r>
    </w:p>
    <w:p w14:paraId="35224408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боксом</w:t>
      </w:r>
    </w:p>
    <w:p w14:paraId="7E98B89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стайерским бегом</w:t>
      </w:r>
    </w:p>
    <w:p w14:paraId="43EDDF28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баскетболом</w:t>
      </w:r>
    </w:p>
    <w:p w14:paraId="1796CFD6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0FAFF11A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7. Оказывая первую доврачебную помощь при тепловом ударе необходимо:</w:t>
      </w:r>
    </w:p>
    <w:p w14:paraId="6BC13A4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окунуть пострадавшего в холодную воду</w:t>
      </w:r>
    </w:p>
    <w:p w14:paraId="6EE67D3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расстегнуть пострадавшему одежду и наложить холодное полотенце</w:t>
      </w:r>
    </w:p>
    <w:p w14:paraId="1B5F1195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поместить пострадавшего в холод</w:t>
      </w:r>
    </w:p>
    <w:p w14:paraId="2932502E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A3AC06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8. Последние летние Олимпийские игры современности состоялись в:</w:t>
      </w:r>
    </w:p>
    <w:p w14:paraId="0AF38157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Лейк-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Плесиде</w:t>
      </w:r>
      <w:proofErr w:type="spellEnd"/>
    </w:p>
    <w:p w14:paraId="3AB5A53F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Солт-Лейк-Сити</w:t>
      </w:r>
    </w:p>
    <w:p w14:paraId="65913607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Пекине</w:t>
      </w:r>
    </w:p>
    <w:p w14:paraId="0ED2AA13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2D35439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9. В однодневном походе дети 16-17 лет должны пройти не более:</w:t>
      </w:r>
    </w:p>
    <w:p w14:paraId="4052E6D3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30 км</w:t>
      </w:r>
    </w:p>
    <w:p w14:paraId="476DF78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20км</w:t>
      </w:r>
    </w:p>
    <w:p w14:paraId="60BCFB4F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12 км</w:t>
      </w:r>
    </w:p>
    <w:p w14:paraId="4D01F1A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EA12382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10. Энергия, необходимая для существования организма измеряется в:</w:t>
      </w:r>
    </w:p>
    <w:p w14:paraId="66DC0BC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ваттах</w:t>
      </w:r>
    </w:p>
    <w:p w14:paraId="22BC3A5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калориях</w:t>
      </w:r>
    </w:p>
    <w:p w14:paraId="2A17EBA9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углеводах</w:t>
      </w:r>
    </w:p>
    <w:p w14:paraId="72B87F1E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p w14:paraId="2AF1A21A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11. Отсчет Олимпийских игр Древней Греции ведется с:</w:t>
      </w:r>
    </w:p>
    <w:p w14:paraId="12E49132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  <w:r w:rsidRPr="00B83ECA">
        <w:rPr>
          <w:rFonts w:ascii="Times New Roman" w:hAnsi="Times New Roman" w:cs="Times New Roman"/>
          <w:sz w:val="28"/>
          <w:szCs w:val="28"/>
        </w:rPr>
        <w:tab/>
        <w:t xml:space="preserve">а. 776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г.до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н.э.</w:t>
      </w:r>
    </w:p>
    <w:p w14:paraId="65A2E528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876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г..до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н.э.</w:t>
      </w:r>
    </w:p>
    <w:p w14:paraId="353E2000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976 г. до н.э.</w:t>
      </w:r>
    </w:p>
    <w:p w14:paraId="2B5E6C2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6066F67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12. Вид спорта, который обеспечивает наибольший эффект развития гибкости – это:</w:t>
      </w:r>
    </w:p>
    <w:p w14:paraId="69093FB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бокс</w:t>
      </w:r>
    </w:p>
    <w:p w14:paraId="22DD3FB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гимнастика</w:t>
      </w:r>
    </w:p>
    <w:p w14:paraId="1CE153B4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керлинг</w:t>
      </w:r>
    </w:p>
    <w:p w14:paraId="0B54D12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FE941FA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13. Для опорного прыжка в гимнастике применяется:</w:t>
      </w:r>
    </w:p>
    <w:p w14:paraId="4294E81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батут</w:t>
      </w:r>
    </w:p>
    <w:p w14:paraId="659987A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гимнастика</w:t>
      </w:r>
    </w:p>
    <w:p w14:paraId="4DF54FA8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керлинг</w:t>
      </w:r>
    </w:p>
    <w:p w14:paraId="56FDB8E5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EAB135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14. Под физической культурой понимается:</w:t>
      </w:r>
    </w:p>
    <w:p w14:paraId="6412BF62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выполнение физических упражнений </w:t>
      </w:r>
    </w:p>
    <w:p w14:paraId="3E45025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ведение здорового образа жизни</w:t>
      </w:r>
    </w:p>
    <w:p w14:paraId="7876D6F5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наличие спортивных сооружений</w:t>
      </w:r>
    </w:p>
    <w:p w14:paraId="022166A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66C9D17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15. Кровь возвращается к сердцу по:</w:t>
      </w:r>
    </w:p>
    <w:p w14:paraId="1FD3559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артериям</w:t>
      </w:r>
    </w:p>
    <w:p w14:paraId="0986A73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капиллярам</w:t>
      </w:r>
    </w:p>
    <w:p w14:paraId="0DC8E4E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венам</w:t>
      </w:r>
    </w:p>
    <w:p w14:paraId="6F018306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14:paraId="280C5D9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16. Идея и инициатива возрождению Олимпийских игр принадлежит:</w:t>
      </w:r>
    </w:p>
    <w:p w14:paraId="7D70212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Хуан Антонио Самаранчу</w:t>
      </w:r>
    </w:p>
    <w:p w14:paraId="51B5D70C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Пьеру Де Кубертену</w:t>
      </w:r>
    </w:p>
    <w:p w14:paraId="4807D295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Зевсу</w:t>
      </w:r>
    </w:p>
    <w:p w14:paraId="6F26753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16ADB8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17. ЧСС у человека в состоянии покоя составляет:</w:t>
      </w:r>
    </w:p>
    <w:p w14:paraId="6B7588B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от 40 до 80 уд\мин</w:t>
      </w:r>
    </w:p>
    <w:p w14:paraId="170A9BD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от 90 до 100 уд\мин</w:t>
      </w:r>
    </w:p>
    <w:p w14:paraId="0D085168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от 30 до 70 уд\мин</w:t>
      </w:r>
    </w:p>
    <w:p w14:paraId="1327CA4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7887511E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18. Длина круговой беговой дорожки составляет:</w:t>
      </w:r>
    </w:p>
    <w:p w14:paraId="7A3FD17F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400 м</w:t>
      </w:r>
    </w:p>
    <w:p w14:paraId="7D55010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600 м</w:t>
      </w:r>
    </w:p>
    <w:p w14:paraId="4115482D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300 м</w:t>
      </w:r>
    </w:p>
    <w:p w14:paraId="687ED012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640127B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19. Вес мужской легкоатлетической гранаты составляет:</w:t>
      </w:r>
    </w:p>
    <w:p w14:paraId="1B5C936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600 г</w:t>
      </w:r>
    </w:p>
    <w:p w14:paraId="498EE78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700 г</w:t>
      </w:r>
    </w:p>
    <w:p w14:paraId="0A54E01E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800 г</w:t>
      </w:r>
    </w:p>
    <w:p w14:paraId="7526899B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6279EDA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20. Высота сетки в мужском волейболе составляет:</w:t>
      </w:r>
    </w:p>
    <w:p w14:paraId="7A9FF51D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243 см</w:t>
      </w:r>
    </w:p>
    <w:p w14:paraId="658B4F9F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220 см</w:t>
      </w:r>
    </w:p>
    <w:p w14:paraId="2C7A6ACB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263 см</w:t>
      </w:r>
    </w:p>
    <w:p w14:paraId="6F5FB407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58A58EB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7820A42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2D06C7C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0DE70BF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097FC7F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1BE6BF4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14044FC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9A34D1E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D23C02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Дифференцированный зачет №3</w:t>
      </w:r>
    </w:p>
    <w:p w14:paraId="4454F6D6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14:paraId="0A8E4EFB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14:paraId="1078A17E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14:paraId="7ED81BFD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14:paraId="43B6A21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1. Под физической культурой понимается:</w:t>
      </w:r>
    </w:p>
    <w:p w14:paraId="5075E6E9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выполнение физических упражнений </w:t>
      </w:r>
    </w:p>
    <w:p w14:paraId="56285135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ведение здорового образа жизни</w:t>
      </w:r>
    </w:p>
    <w:p w14:paraId="63C052EA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наличие спортивных сооружений</w:t>
      </w:r>
    </w:p>
    <w:p w14:paraId="6439D417" w14:textId="77777777"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14:paraId="198A649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2. ЧСС у человека в состоянии покоя составляет:</w:t>
      </w:r>
    </w:p>
    <w:p w14:paraId="6D413CA8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от 40 до 80 уд\мин</w:t>
      </w:r>
    </w:p>
    <w:p w14:paraId="7AC0F064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б. от 90 до 100 уд\мин</w:t>
      </w:r>
    </w:p>
    <w:p w14:paraId="56D313CE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от 30 до 70 уд\мин</w:t>
      </w:r>
    </w:p>
    <w:p w14:paraId="7AAB99D4" w14:textId="77777777"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14:paraId="24394B9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3. Олимпийский флаг имеет……. Цвет.</w:t>
      </w:r>
    </w:p>
    <w:p w14:paraId="4516613C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красный</w:t>
      </w:r>
    </w:p>
    <w:p w14:paraId="069D122B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синий</w:t>
      </w:r>
    </w:p>
    <w:p w14:paraId="52CEA727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белый</w:t>
      </w:r>
    </w:p>
    <w:p w14:paraId="5CEF7176" w14:textId="77777777"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14:paraId="68E0A417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4. Следует прекратить прием пищи за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до тренировки.</w:t>
      </w:r>
    </w:p>
    <w:p w14:paraId="0D03F99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за 4 часа</w:t>
      </w:r>
    </w:p>
    <w:p w14:paraId="6C8B23F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за 30 мин</w:t>
      </w:r>
    </w:p>
    <w:p w14:paraId="30F0B711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за 2 часа</w:t>
      </w:r>
    </w:p>
    <w:p w14:paraId="1DABE151" w14:textId="77777777"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14:paraId="65EFA79B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5. Размер баскетбольной площадки составляет:</w:t>
      </w:r>
    </w:p>
    <w:p w14:paraId="35FDD494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20 х 12 м</w:t>
      </w:r>
    </w:p>
    <w:p w14:paraId="65D1017D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28 х 15 м</w:t>
      </w:r>
    </w:p>
    <w:p w14:paraId="1E32FC71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26 х 14 м</w:t>
      </w:r>
    </w:p>
    <w:p w14:paraId="250B4156" w14:textId="77777777"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14:paraId="3BD6424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6. Длина круговой беговой дорожки составляет:</w:t>
      </w:r>
    </w:p>
    <w:p w14:paraId="25B8926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400 м</w:t>
      </w:r>
    </w:p>
    <w:p w14:paraId="34D63F2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600 м</w:t>
      </w:r>
    </w:p>
    <w:p w14:paraId="1A40C588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300 м</w:t>
      </w:r>
    </w:p>
    <w:p w14:paraId="41E6C580" w14:textId="77777777"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14:paraId="4D33AA33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7. Вес мужской легкоатлетической гранаты составляет:</w:t>
      </w:r>
    </w:p>
    <w:p w14:paraId="5215332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600 г</w:t>
      </w:r>
    </w:p>
    <w:p w14:paraId="12593E9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700 г</w:t>
      </w:r>
    </w:p>
    <w:p w14:paraId="04C2AFED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в. 800 г</w:t>
      </w:r>
    </w:p>
    <w:p w14:paraId="3BE3C9C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8. Высота сетки в мужском волейболе составляет:  </w:t>
      </w:r>
    </w:p>
    <w:p w14:paraId="2CBF9C80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243 м</w:t>
      </w:r>
    </w:p>
    <w:p w14:paraId="4DE3947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220 м</w:t>
      </w:r>
    </w:p>
    <w:p w14:paraId="2EC4963E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263 м</w:t>
      </w:r>
    </w:p>
    <w:p w14:paraId="46C494A7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7E87931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9. В нашей стране Олимпийские игры проходили в …. году. </w:t>
      </w:r>
    </w:p>
    <w:p w14:paraId="3223FEE7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1960 г</w:t>
      </w:r>
    </w:p>
    <w:p w14:paraId="29F6BA7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1980 г</w:t>
      </w:r>
    </w:p>
    <w:p w14:paraId="795C12D6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1970 г</w:t>
      </w:r>
    </w:p>
    <w:p w14:paraId="5C4B910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5A06B78B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10. Советская Олимпийская команда в 1952 году завоевала …….. золотых медалей.</w:t>
      </w:r>
    </w:p>
    <w:p w14:paraId="4EBC23B7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22</w:t>
      </w:r>
    </w:p>
    <w:p w14:paraId="22B3039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5</w:t>
      </w:r>
    </w:p>
    <w:p w14:paraId="489E7999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30</w:t>
      </w:r>
    </w:p>
    <w:p w14:paraId="02ABBB1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11348F3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11. В баскетболе играют ….. периодов и …. минут.</w:t>
      </w:r>
    </w:p>
    <w:p w14:paraId="2867C7A5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2х15 мин</w:t>
      </w:r>
    </w:p>
    <w:p w14:paraId="3062BD10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4х10 мин</w:t>
      </w:r>
    </w:p>
    <w:p w14:paraId="56FBEA86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3х30 мин</w:t>
      </w:r>
    </w:p>
    <w:p w14:paraId="1960FD1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38DADA43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12. Алкоголь накапливается и задерживается в организме на:</w:t>
      </w:r>
    </w:p>
    <w:p w14:paraId="3EF413E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3-5 мин</w:t>
      </w:r>
    </w:p>
    <w:p w14:paraId="34AD784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5-7 мин</w:t>
      </w:r>
    </w:p>
    <w:p w14:paraId="7DEB8445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15-20 мин</w:t>
      </w:r>
    </w:p>
    <w:p w14:paraId="4F3E346A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206DAF56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13. Прием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анаболитических</w:t>
      </w:r>
      <w:proofErr w:type="spellEnd"/>
      <w:r w:rsidRPr="00B83ECA">
        <w:rPr>
          <w:rFonts w:ascii="Times New Roman" w:hAnsi="Times New Roman" w:cs="Times New Roman"/>
          <w:sz w:val="28"/>
          <w:szCs w:val="28"/>
        </w:rPr>
        <w:t xml:space="preserve"> препаратов …… естественное развитие организма.</w:t>
      </w:r>
    </w:p>
    <w:p w14:paraId="2AEC2E24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нарушает</w:t>
      </w:r>
    </w:p>
    <w:p w14:paraId="41B2E1E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стимулирует</w:t>
      </w:r>
    </w:p>
    <w:p w14:paraId="06908DE5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ускоряет</w:t>
      </w:r>
    </w:p>
    <w:p w14:paraId="72A04828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09FD08B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14. Правильной можно считать осанку, если стоя у стены, человек касается ее:</w:t>
      </w:r>
    </w:p>
    <w:p w14:paraId="4B431FF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затылком, ягодицами, пятками</w:t>
      </w:r>
    </w:p>
    <w:p w14:paraId="692EA41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затылком, спиной, пятками</w:t>
      </w:r>
    </w:p>
    <w:p w14:paraId="3D590FBF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затылком; лопатками, ягодицами, пятками</w:t>
      </w:r>
    </w:p>
    <w:p w14:paraId="1CBDD79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3A05C24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14:paraId="09FC187C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двойной длине стадиона</w:t>
      </w:r>
    </w:p>
    <w:p w14:paraId="274400F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200 м</w:t>
      </w:r>
    </w:p>
    <w:p w14:paraId="76E62593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одной стадии</w:t>
      </w:r>
    </w:p>
    <w:p w14:paraId="763C5F6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0525CF83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14:paraId="1696924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14:paraId="2975B44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так учителю удобнее распределять различные по характеру упражнения</w:t>
      </w:r>
    </w:p>
    <w:p w14:paraId="2391305B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14:paraId="13F8C783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4A0AA5C3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17. Физическое качество «быстрота» лучше всего проявляется в:</w:t>
      </w:r>
    </w:p>
    <w:p w14:paraId="1585F40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беге на 100 м</w:t>
      </w:r>
    </w:p>
    <w:p w14:paraId="4EEF36E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беге на 1000 м</w:t>
      </w:r>
    </w:p>
    <w:p w14:paraId="4A1A7358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в хоккее</w:t>
      </w:r>
    </w:p>
    <w:p w14:paraId="73C7C39E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51A87DA2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18. Олимпийские кольца на флаге располагаются в следующем порядке:</w:t>
      </w:r>
    </w:p>
    <w:p w14:paraId="47E885CB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красный, синий, желтый, зеленый, черный</w:t>
      </w:r>
    </w:p>
    <w:p w14:paraId="3E61A3B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зеленый, черный, красный, синий, желтый </w:t>
      </w:r>
    </w:p>
    <w:p w14:paraId="42D1D388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синий, желтый, красный, зеленый, черный</w:t>
      </w:r>
    </w:p>
    <w:p w14:paraId="06ACE98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3287300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19. Вес баскетбольного мяча составляет:</w:t>
      </w:r>
    </w:p>
    <w:p w14:paraId="0749D2BD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500-600 г</w:t>
      </w:r>
    </w:p>
    <w:p w14:paraId="36264280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100-200 г</w:t>
      </w:r>
    </w:p>
    <w:p w14:paraId="74D1F7EC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900-950 г</w:t>
      </w:r>
    </w:p>
    <w:p w14:paraId="3621074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2C201F75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20. Если во время игры в волейбол игрок отбивает мяч ногой, то:  </w:t>
      </w:r>
    </w:p>
    <w:p w14:paraId="676392FC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звучит свисток, игра останавливается</w:t>
      </w:r>
    </w:p>
    <w:p w14:paraId="720AB25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игра продолжается</w:t>
      </w:r>
    </w:p>
    <w:p w14:paraId="1F67FFC2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игрок удаляется</w:t>
      </w:r>
    </w:p>
    <w:p w14:paraId="73CB74A3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F469623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1FA9F8C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6C787BC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FAF3B3E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080B4C7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4A42EC7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9A36520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C6B7EDA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2EE3F33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8FB3E61" w14:textId="77777777"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Дифференцированный зачет №4</w:t>
      </w:r>
    </w:p>
    <w:p w14:paraId="2994C138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14:paraId="4AC551BB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14:paraId="0EDD6012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14:paraId="5DBB4856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14:paraId="74D2F51D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5C124CA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1. Способность выполнять движения с большой амплитудой за счет эластичности мышц, сухожилий, связок – это:</w:t>
      </w:r>
    </w:p>
    <w:p w14:paraId="45126FF7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быстрота</w:t>
      </w:r>
    </w:p>
    <w:p w14:paraId="6F5E286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гибкость</w:t>
      </w:r>
    </w:p>
    <w:p w14:paraId="0A40D0D0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силовая выносливость</w:t>
      </w:r>
    </w:p>
    <w:p w14:paraId="7397637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11D0F839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2. Снижения нагрузок на стопу ведет к:</w:t>
      </w:r>
    </w:p>
    <w:p w14:paraId="18CF6A9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сколиозу</w:t>
      </w:r>
    </w:p>
    <w:p w14:paraId="6837F79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головной боли</w:t>
      </w:r>
    </w:p>
    <w:p w14:paraId="46216D09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плоскостопию</w:t>
      </w:r>
    </w:p>
    <w:p w14:paraId="0B60D9A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1D8B687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3. При переломе предплечья фиксируется:</w:t>
      </w:r>
    </w:p>
    <w:p w14:paraId="0832591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локтевой, лучезапястный сустав</w:t>
      </w:r>
    </w:p>
    <w:p w14:paraId="0E8FCCD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плечевой, локтевой сустав</w:t>
      </w:r>
    </w:p>
    <w:p w14:paraId="3DB27B59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лучезапястный, плечевой сустав</w:t>
      </w:r>
    </w:p>
    <w:p w14:paraId="0332C8F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4E5592F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4. Быстрота необходима при:</w:t>
      </w:r>
    </w:p>
    <w:p w14:paraId="43F2D2C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рывке штанги</w:t>
      </w:r>
    </w:p>
    <w:p w14:paraId="558D527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спринтерском беге</w:t>
      </w:r>
    </w:p>
    <w:p w14:paraId="29A0A8B2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гимнастике</w:t>
      </w:r>
    </w:p>
    <w:p w14:paraId="137480D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77809412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5.  При открытом переломе первая доврачебная  помощь заключается в том, чтобы:</w:t>
      </w:r>
    </w:p>
    <w:p w14:paraId="1ABD6510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наложить шину</w:t>
      </w:r>
    </w:p>
    <w:p w14:paraId="6EDAC74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наложить шину и повязку</w:t>
      </w:r>
    </w:p>
    <w:p w14:paraId="5A1C4FBA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наложить повязку</w:t>
      </w:r>
    </w:p>
    <w:p w14:paraId="0B2B778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1D9436AE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6. Наибольший эффект развития скоростных возможностей обеспечивает:</w:t>
      </w:r>
    </w:p>
    <w:p w14:paraId="5A02682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спринтерский бег</w:t>
      </w:r>
    </w:p>
    <w:p w14:paraId="2961BFA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стайерский бег</w:t>
      </w:r>
    </w:p>
    <w:p w14:paraId="26029209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плавание</w:t>
      </w:r>
    </w:p>
    <w:p w14:paraId="4BA91C5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31B2055C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7. В спортивной гимнастике применяется:</w:t>
      </w:r>
    </w:p>
    <w:p w14:paraId="158471A4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булава</w:t>
      </w:r>
    </w:p>
    <w:p w14:paraId="1508648B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скакалка</w:t>
      </w:r>
    </w:p>
    <w:p w14:paraId="7E05D24D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кольцо</w:t>
      </w:r>
    </w:p>
    <w:p w14:paraId="4061E1D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0620BC9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B83E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3ECA">
        <w:rPr>
          <w:rFonts w:ascii="Times New Roman" w:hAnsi="Times New Roman" w:cs="Times New Roman"/>
          <w:sz w:val="28"/>
          <w:szCs w:val="28"/>
        </w:rPr>
        <w:t>ЧСС у человека в состоянии покоя составляет:</w:t>
      </w:r>
    </w:p>
    <w:p w14:paraId="30EE852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от 40 до 80 уд\мин</w:t>
      </w:r>
    </w:p>
    <w:p w14:paraId="4977F74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от 90 до 100 уд\мин</w:t>
      </w:r>
    </w:p>
    <w:p w14:paraId="1A560FCC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от 30 до 70 уд\мин</w:t>
      </w:r>
    </w:p>
    <w:p w14:paraId="72A8D70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524D2FA8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9. Темный цвет крови бывает при …… кровотечении.</w:t>
      </w:r>
    </w:p>
    <w:p w14:paraId="762A284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артериальном</w:t>
      </w:r>
    </w:p>
    <w:p w14:paraId="4A5738D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венозном</w:t>
      </w:r>
    </w:p>
    <w:p w14:paraId="0F2CEB20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капиллярном</w:t>
      </w:r>
    </w:p>
    <w:p w14:paraId="4944DBA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71AA8162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10. Плоскостопие приводит к:</w:t>
      </w:r>
    </w:p>
    <w:p w14:paraId="35327AE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микротравмам позвоночника</w:t>
      </w:r>
    </w:p>
    <w:p w14:paraId="6CA18B6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перегрузкам организма</w:t>
      </w:r>
    </w:p>
    <w:p w14:paraId="0C6E54C0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потере подвижности</w:t>
      </w:r>
    </w:p>
    <w:p w14:paraId="7FB60B4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05DCD36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11. При переломе плеча шиной фиксируют:</w:t>
      </w:r>
    </w:p>
    <w:p w14:paraId="03A7F50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локтевой, лучезапястный суставы</w:t>
      </w:r>
    </w:p>
    <w:p w14:paraId="5D6F2398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плечевой, локтевой суставы</w:t>
      </w:r>
    </w:p>
    <w:p w14:paraId="0BB55E35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лучезапястный, локтевой суставы</w:t>
      </w:r>
    </w:p>
    <w:p w14:paraId="47EBBE8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39F8AEB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12. Динамическая сила необходима при:</w:t>
      </w:r>
    </w:p>
    <w:p w14:paraId="14525C86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беге</w:t>
      </w:r>
    </w:p>
    <w:p w14:paraId="36B43834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толкании ядра</w:t>
      </w:r>
    </w:p>
    <w:p w14:paraId="3ADCED38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гимнастике</w:t>
      </w:r>
    </w:p>
    <w:p w14:paraId="48855E60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3F826B55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13. Наиболее опасным для жизни переломом является……перелом.</w:t>
      </w:r>
    </w:p>
    <w:p w14:paraId="095C694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закрытый</w:t>
      </w:r>
    </w:p>
    <w:p w14:paraId="393FBAFC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открытый</w:t>
      </w:r>
    </w:p>
    <w:p w14:paraId="5CF5287E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закрытый с вывихом</w:t>
      </w:r>
    </w:p>
    <w:p w14:paraId="441F4689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14. Основным строительным материалом для клеток организма являются:</w:t>
      </w:r>
    </w:p>
    <w:p w14:paraId="7EE1CAA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белки</w:t>
      </w:r>
    </w:p>
    <w:p w14:paraId="3728ADE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жиры</w:t>
      </w:r>
    </w:p>
    <w:p w14:paraId="2EA36D93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углеводы</w:t>
      </w:r>
    </w:p>
    <w:p w14:paraId="4EAF7C4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3D3F0AB4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15. Мужчины не принимают участие в: </w:t>
      </w:r>
    </w:p>
    <w:p w14:paraId="368A789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спортивной гимнастике</w:t>
      </w:r>
    </w:p>
    <w:p w14:paraId="79418448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керлинге</w:t>
      </w:r>
    </w:p>
    <w:p w14:paraId="617CC447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художественной гимнастике</w:t>
      </w:r>
    </w:p>
    <w:p w14:paraId="0A82B708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53B45C36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16. Нарушение осанки приводит к расстройству:</w:t>
      </w:r>
    </w:p>
    <w:p w14:paraId="49426732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сердца, легких</w:t>
      </w:r>
    </w:p>
    <w:p w14:paraId="137DD25E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памяти</w:t>
      </w:r>
    </w:p>
    <w:p w14:paraId="5CFC1486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зрения</w:t>
      </w:r>
    </w:p>
    <w:p w14:paraId="4DAC313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EA0C2F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17. Способность противостоять утомлению при достаточно длительных нагрузках силового характера – это:</w:t>
      </w:r>
    </w:p>
    <w:p w14:paraId="6AE26028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быстрота</w:t>
      </w:r>
    </w:p>
    <w:p w14:paraId="098FCCC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гибкость</w:t>
      </w:r>
    </w:p>
    <w:p w14:paraId="6CAEC314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силовая выносливость</w:t>
      </w:r>
    </w:p>
    <w:p w14:paraId="077ED499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27AEAEA7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18. Скоростная выносливость необходима в:</w:t>
      </w:r>
    </w:p>
    <w:p w14:paraId="736EF191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а. боксе</w:t>
      </w:r>
    </w:p>
    <w:p w14:paraId="02362AA9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стайерском беге</w:t>
      </w:r>
    </w:p>
    <w:p w14:paraId="730F46EB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баскетболе</w:t>
      </w:r>
    </w:p>
    <w:p w14:paraId="2C20A80D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7BDBBCE2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19. Вид спорта, который обеспечивает наибольший эффект развития гибкости – это:</w:t>
      </w:r>
    </w:p>
    <w:p w14:paraId="37EA12DA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бокс</w:t>
      </w:r>
    </w:p>
    <w:p w14:paraId="29E20CA3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гимнастика</w:t>
      </w:r>
    </w:p>
    <w:p w14:paraId="600BA214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керлинг</w:t>
      </w:r>
    </w:p>
    <w:p w14:paraId="3955C371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2A37884A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20. В гимнастике для опорного прыжка применяется:</w:t>
      </w:r>
    </w:p>
    <w:p w14:paraId="2F74483D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батут</w:t>
      </w:r>
    </w:p>
    <w:p w14:paraId="1B041F55" w14:textId="77777777"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гимнастика</w:t>
      </w:r>
    </w:p>
    <w:p w14:paraId="0832CB3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керлинг</w:t>
      </w:r>
    </w:p>
    <w:p w14:paraId="1FA9929B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76A178E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6.2. Время на подготовку и выполнение:</w:t>
      </w:r>
    </w:p>
    <w:p w14:paraId="4C1674DB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Pr="00B83EC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83ECA">
        <w:rPr>
          <w:rFonts w:ascii="Times New Roman" w:hAnsi="Times New Roman" w:cs="Times New Roman"/>
          <w:sz w:val="28"/>
          <w:szCs w:val="28"/>
        </w:rPr>
        <w:t xml:space="preserve"> мин.;</w:t>
      </w:r>
    </w:p>
    <w:p w14:paraId="148DE056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B83ECA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B83ECA">
        <w:rPr>
          <w:rFonts w:ascii="Times New Roman" w:hAnsi="Times New Roman" w:cs="Times New Roman"/>
          <w:sz w:val="28"/>
          <w:szCs w:val="28"/>
        </w:rPr>
        <w:t xml:space="preserve"> мин.;</w:t>
      </w:r>
    </w:p>
    <w:p w14:paraId="21E3F08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оформление и сдача </w:t>
      </w:r>
      <w:r w:rsidRPr="00B83EC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83ECA">
        <w:rPr>
          <w:rFonts w:ascii="Times New Roman" w:hAnsi="Times New Roman" w:cs="Times New Roman"/>
          <w:sz w:val="28"/>
          <w:szCs w:val="28"/>
        </w:rPr>
        <w:t xml:space="preserve"> мин.;</w:t>
      </w:r>
    </w:p>
    <w:p w14:paraId="408E2D40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B83ECA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B83ECA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296AC66B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04ACC5E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08EEF4A" w14:textId="77777777"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67ECC1E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lastRenderedPageBreak/>
        <w:t>6.3. Перечень объектов контроля и оценки</w:t>
      </w:r>
    </w:p>
    <w:p w14:paraId="196961C9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493" w:tblpY="68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3800"/>
        <w:gridCol w:w="1183"/>
      </w:tblGrid>
      <w:tr w:rsidR="00B83ECA" w:rsidRPr="00B83ECA" w14:paraId="1E209485" w14:textId="77777777" w:rsidTr="00336145">
        <w:trPr>
          <w:trHeight w:val="1196"/>
        </w:trPr>
        <w:tc>
          <w:tcPr>
            <w:tcW w:w="4928" w:type="dxa"/>
            <w:vAlign w:val="center"/>
          </w:tcPr>
          <w:p w14:paraId="7AD9090C" w14:textId="77777777" w:rsidR="00B83ECA" w:rsidRPr="00B83ECA" w:rsidRDefault="00B83ECA" w:rsidP="003361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3800" w:type="dxa"/>
            <w:vAlign w:val="center"/>
          </w:tcPr>
          <w:p w14:paraId="733D17EE" w14:textId="77777777" w:rsidR="00B83ECA" w:rsidRPr="00B83ECA" w:rsidRDefault="00B83ECA" w:rsidP="003361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OLE_LINK1"/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  <w:bookmarkEnd w:id="0"/>
          </w:p>
        </w:tc>
        <w:tc>
          <w:tcPr>
            <w:tcW w:w="1183" w:type="dxa"/>
          </w:tcPr>
          <w:p w14:paraId="09CBE7FF" w14:textId="77777777" w:rsidR="00B83ECA" w:rsidRPr="00B83ECA" w:rsidRDefault="00B83ECA" w:rsidP="003361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8FCFB7" w14:textId="77777777" w:rsidR="00B83ECA" w:rsidRPr="00B83ECA" w:rsidRDefault="00B83ECA" w:rsidP="003361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B83ECA" w:rsidRPr="00B83ECA" w14:paraId="1885EB91" w14:textId="77777777" w:rsidTr="00336145">
        <w:trPr>
          <w:trHeight w:val="887"/>
        </w:trPr>
        <w:tc>
          <w:tcPr>
            <w:tcW w:w="4928" w:type="dxa"/>
          </w:tcPr>
          <w:p w14:paraId="62EE81A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У1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3800" w:type="dxa"/>
          </w:tcPr>
          <w:p w14:paraId="72F13E4E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комплексов упражнений оздоровительной физической культуры</w:t>
            </w:r>
          </w:p>
          <w:p w14:paraId="2BF03797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комплексов упражнений атлетической гимнастики</w:t>
            </w:r>
          </w:p>
        </w:tc>
        <w:tc>
          <w:tcPr>
            <w:tcW w:w="1183" w:type="dxa"/>
          </w:tcPr>
          <w:p w14:paraId="39915C12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0A6971CF" w14:textId="77777777" w:rsidTr="00336145">
        <w:trPr>
          <w:trHeight w:val="637"/>
        </w:trPr>
        <w:tc>
          <w:tcPr>
            <w:tcW w:w="4928" w:type="dxa"/>
          </w:tcPr>
          <w:p w14:paraId="64AAE90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У2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Выполнять простейшие приемы самомассажа и релаксации</w:t>
            </w: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3800" w:type="dxa"/>
          </w:tcPr>
          <w:p w14:paraId="0BBA72BC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20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приемов самомассажа</w:t>
            </w:r>
          </w:p>
          <w:p w14:paraId="0AD04AD3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20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 xml:space="preserve">демонстрация  правильного выполнения приемов релаксации  </w:t>
            </w:r>
          </w:p>
        </w:tc>
        <w:tc>
          <w:tcPr>
            <w:tcW w:w="1183" w:type="dxa"/>
          </w:tcPr>
          <w:p w14:paraId="73D340C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5067EEF2" w14:textId="77777777" w:rsidTr="00336145">
        <w:trPr>
          <w:trHeight w:val="637"/>
        </w:trPr>
        <w:tc>
          <w:tcPr>
            <w:tcW w:w="4928" w:type="dxa"/>
          </w:tcPr>
          <w:p w14:paraId="0A3FBF62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У3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3800" w:type="dxa"/>
          </w:tcPr>
          <w:p w14:paraId="4A9DDA62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проведения самоконтроля при занятиях физическими упражнениями</w:t>
            </w:r>
          </w:p>
        </w:tc>
        <w:tc>
          <w:tcPr>
            <w:tcW w:w="1183" w:type="dxa"/>
          </w:tcPr>
          <w:p w14:paraId="24CFBBE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5C99A735" w14:textId="77777777" w:rsidTr="00336145">
        <w:trPr>
          <w:trHeight w:val="637"/>
        </w:trPr>
        <w:tc>
          <w:tcPr>
            <w:tcW w:w="4928" w:type="dxa"/>
          </w:tcPr>
          <w:p w14:paraId="3E46A0F1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У4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3800" w:type="dxa"/>
          </w:tcPr>
          <w:p w14:paraId="36990E06" w14:textId="77777777" w:rsidR="00B83ECA" w:rsidRPr="00B83ECA" w:rsidRDefault="00B83ECA" w:rsidP="00336145">
            <w:pPr>
              <w:pStyle w:val="a5"/>
              <w:numPr>
                <w:ilvl w:val="0"/>
                <w:numId w:val="21"/>
              </w:numPr>
              <w:ind w:left="165" w:hanging="217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преодоления искусственных препятствий</w:t>
            </w:r>
          </w:p>
          <w:p w14:paraId="28BBD92B" w14:textId="77777777" w:rsidR="00B83ECA" w:rsidRPr="00B83ECA" w:rsidRDefault="00B83ECA" w:rsidP="00336145">
            <w:pPr>
              <w:pStyle w:val="a5"/>
              <w:numPr>
                <w:ilvl w:val="0"/>
                <w:numId w:val="21"/>
              </w:numPr>
              <w:ind w:left="165" w:hanging="217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преодоления естественных  препятствий</w:t>
            </w:r>
          </w:p>
        </w:tc>
        <w:tc>
          <w:tcPr>
            <w:tcW w:w="1183" w:type="dxa"/>
          </w:tcPr>
          <w:p w14:paraId="49870A0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4DEF5915" w14:textId="77777777" w:rsidTr="00336145">
        <w:trPr>
          <w:trHeight w:val="637"/>
        </w:trPr>
        <w:tc>
          <w:tcPr>
            <w:tcW w:w="4928" w:type="dxa"/>
          </w:tcPr>
          <w:p w14:paraId="0DB07A38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У5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Выполнять приемы защиты и самообороны, страховки и самостраховки</w:t>
            </w:r>
          </w:p>
        </w:tc>
        <w:tc>
          <w:tcPr>
            <w:tcW w:w="3800" w:type="dxa"/>
          </w:tcPr>
          <w:p w14:paraId="464D6147" w14:textId="77777777" w:rsidR="00B83ECA" w:rsidRPr="00B83ECA" w:rsidRDefault="00B83ECA" w:rsidP="00336145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приемов  защиты</w:t>
            </w:r>
          </w:p>
          <w:p w14:paraId="2199BDB5" w14:textId="77777777" w:rsidR="00B83ECA" w:rsidRPr="00B83ECA" w:rsidRDefault="00B83ECA" w:rsidP="00336145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приемов  самообороны</w:t>
            </w:r>
          </w:p>
          <w:p w14:paraId="220F8539" w14:textId="77777777" w:rsidR="00B83ECA" w:rsidRPr="00B83ECA" w:rsidRDefault="00B83ECA" w:rsidP="00336145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приемов  страховки</w:t>
            </w:r>
          </w:p>
          <w:p w14:paraId="4876A596" w14:textId="77777777" w:rsidR="00B83ECA" w:rsidRPr="00B83ECA" w:rsidRDefault="00B83ECA" w:rsidP="00336145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приемов  самостраховки</w:t>
            </w:r>
          </w:p>
        </w:tc>
        <w:tc>
          <w:tcPr>
            <w:tcW w:w="1183" w:type="dxa"/>
          </w:tcPr>
          <w:p w14:paraId="0ABB491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2C6A61C3" w14:textId="77777777" w:rsidTr="00336145">
        <w:trPr>
          <w:trHeight w:val="637"/>
        </w:trPr>
        <w:tc>
          <w:tcPr>
            <w:tcW w:w="4928" w:type="dxa"/>
          </w:tcPr>
          <w:p w14:paraId="72396C24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У6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3800" w:type="dxa"/>
          </w:tcPr>
          <w:p w14:paraId="1FF6A867" w14:textId="77777777" w:rsidR="00B83ECA" w:rsidRPr="00B83ECA" w:rsidRDefault="00B83ECA" w:rsidP="00336145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 xml:space="preserve">демонстрация  </w:t>
            </w:r>
            <w:r w:rsidRPr="00B83ECA">
              <w:rPr>
                <w:color w:val="000000"/>
                <w:sz w:val="26"/>
                <w:szCs w:val="26"/>
              </w:rPr>
              <w:t xml:space="preserve">творческого сотрудничества в коллективных формах занятий физической </w:t>
            </w:r>
            <w:r w:rsidRPr="00B83ECA">
              <w:rPr>
                <w:color w:val="000000"/>
                <w:sz w:val="26"/>
                <w:szCs w:val="26"/>
              </w:rPr>
              <w:lastRenderedPageBreak/>
              <w:t>культурой</w:t>
            </w:r>
          </w:p>
        </w:tc>
        <w:tc>
          <w:tcPr>
            <w:tcW w:w="1183" w:type="dxa"/>
          </w:tcPr>
          <w:p w14:paraId="54A72CB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7921FD3C" w14:textId="77777777" w:rsidTr="00336145">
        <w:trPr>
          <w:trHeight w:val="416"/>
        </w:trPr>
        <w:tc>
          <w:tcPr>
            <w:tcW w:w="4928" w:type="dxa"/>
          </w:tcPr>
          <w:p w14:paraId="0835390E" w14:textId="77777777" w:rsidR="00B83ECA" w:rsidRPr="00B83ECA" w:rsidRDefault="00B83ECA" w:rsidP="0033614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У7</w:t>
            </w:r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800" w:type="dxa"/>
          </w:tcPr>
          <w:p w14:paraId="7CDA7EF0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22"/>
              </w:numPr>
              <w:suppressLineNumbers/>
              <w:suppressAutoHyphens/>
              <w:ind w:left="239" w:hanging="23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выполнение контрольных нормативов по легкой атлетике</w:t>
            </w:r>
          </w:p>
          <w:p w14:paraId="6544A782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22"/>
              </w:numPr>
              <w:suppressLineNumbers/>
              <w:suppressAutoHyphens/>
              <w:ind w:left="239" w:hanging="23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выполнение контрольных нормативов по гимнастике</w:t>
            </w:r>
          </w:p>
          <w:p w14:paraId="15DB1CD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83" w:type="dxa"/>
          </w:tcPr>
          <w:p w14:paraId="11EE2C31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02452B8A" w14:textId="77777777" w:rsidTr="00336145">
        <w:trPr>
          <w:trHeight w:val="637"/>
        </w:trPr>
        <w:tc>
          <w:tcPr>
            <w:tcW w:w="4928" w:type="dxa"/>
          </w:tcPr>
          <w:p w14:paraId="27FCD1CC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З1  </w:t>
            </w:r>
            <w:r w:rsidRPr="00B83ECA">
              <w:rPr>
                <w:rFonts w:ascii="Times New Roman" w:hAnsi="Times New Roman" w:cs="Times New Roman"/>
                <w:sz w:val="26"/>
                <w:szCs w:val="26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3800" w:type="dxa"/>
          </w:tcPr>
          <w:p w14:paraId="29094146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обоснование выбора оздоровительных систем на укрепление здоровья</w:t>
            </w:r>
          </w:p>
          <w:p w14:paraId="6319DCD0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обоснование выбора оздоровительных систем на профилактику профзаболеваний</w:t>
            </w:r>
          </w:p>
          <w:p w14:paraId="72391537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обоснование выбора оздоровительных систем на профилактику вредных привычек</w:t>
            </w:r>
          </w:p>
          <w:p w14:paraId="12EFD046" w14:textId="77777777" w:rsidR="00B83ECA" w:rsidRPr="00B83ECA" w:rsidRDefault="00B83ECA" w:rsidP="00336145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обоснование выбора оздоровительных систем на увеличение продолжительности жизни</w:t>
            </w:r>
          </w:p>
        </w:tc>
        <w:tc>
          <w:tcPr>
            <w:tcW w:w="1183" w:type="dxa"/>
          </w:tcPr>
          <w:p w14:paraId="1515D97C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28521D66" w14:textId="77777777" w:rsidTr="00336145">
        <w:trPr>
          <w:trHeight w:val="637"/>
        </w:trPr>
        <w:tc>
          <w:tcPr>
            <w:tcW w:w="4928" w:type="dxa"/>
          </w:tcPr>
          <w:p w14:paraId="32A3F72B" w14:textId="77777777" w:rsidR="00B83ECA" w:rsidRPr="00B83ECA" w:rsidRDefault="00B83ECA" w:rsidP="00336145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З2</w:t>
            </w:r>
            <w:r w:rsidRPr="00B83ECA">
              <w:rPr>
                <w:rFonts w:eastAsia="Times New Roman"/>
                <w:sz w:val="26"/>
                <w:szCs w:val="26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3800" w:type="dxa"/>
          </w:tcPr>
          <w:p w14:paraId="574E02A4" w14:textId="77777777" w:rsidR="00B83ECA" w:rsidRPr="00B83ECA" w:rsidRDefault="00B83ECA" w:rsidP="00336145">
            <w:pPr>
              <w:pStyle w:val="a5"/>
              <w:numPr>
                <w:ilvl w:val="0"/>
                <w:numId w:val="24"/>
              </w:numPr>
              <w:ind w:left="235" w:hanging="235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знаний способов контроля и оценки</w:t>
            </w:r>
            <w:r w:rsidRPr="00B83ECA">
              <w:rPr>
                <w:sz w:val="26"/>
                <w:szCs w:val="26"/>
              </w:rPr>
              <w:t xml:space="preserve"> индивидуального физического развития и физической подготовленности</w:t>
            </w:r>
          </w:p>
        </w:tc>
        <w:tc>
          <w:tcPr>
            <w:tcW w:w="1183" w:type="dxa"/>
          </w:tcPr>
          <w:p w14:paraId="66C82C2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14:paraId="48825E0A" w14:textId="77777777" w:rsidTr="00336145">
        <w:trPr>
          <w:trHeight w:val="637"/>
        </w:trPr>
        <w:tc>
          <w:tcPr>
            <w:tcW w:w="4928" w:type="dxa"/>
          </w:tcPr>
          <w:p w14:paraId="713E8DFF" w14:textId="77777777" w:rsidR="00B83ECA" w:rsidRPr="00B83ECA" w:rsidRDefault="00B83ECA" w:rsidP="00336145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bCs/>
                <w:i/>
                <w:sz w:val="26"/>
                <w:szCs w:val="26"/>
              </w:rPr>
            </w:pPr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З3</w:t>
            </w:r>
            <w:r w:rsidRPr="00B83ECA">
              <w:rPr>
                <w:rFonts w:eastAsia="Times New Roman"/>
                <w:sz w:val="26"/>
                <w:szCs w:val="26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800" w:type="dxa"/>
          </w:tcPr>
          <w:p w14:paraId="07DA5578" w14:textId="77777777" w:rsidR="00B83ECA" w:rsidRPr="00B83ECA" w:rsidRDefault="00B83ECA" w:rsidP="00336145">
            <w:pPr>
              <w:pStyle w:val="a5"/>
              <w:numPr>
                <w:ilvl w:val="0"/>
                <w:numId w:val="24"/>
              </w:numPr>
              <w:ind w:left="317" w:hanging="317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 xml:space="preserve">демонстрация знаний правил и способов </w:t>
            </w:r>
            <w:r w:rsidRPr="00B83ECA">
              <w:rPr>
                <w:sz w:val="26"/>
                <w:szCs w:val="26"/>
              </w:rPr>
              <w:t xml:space="preserve">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183" w:type="dxa"/>
          </w:tcPr>
          <w:p w14:paraId="5E0D8A6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C5E8551" w14:textId="77777777"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2D4C8A" w14:textId="77777777"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За правильный ответ на вопросы выставляется положительная оценка – 1 балл.</w:t>
      </w:r>
    </w:p>
    <w:p w14:paraId="21DE3B5A" w14:textId="77777777"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За не правильный ответ на вопросы выставляется отрицательная оценка – 0 баллов.</w:t>
      </w:r>
    </w:p>
    <w:p w14:paraId="6597B0C7" w14:textId="77777777"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060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83ECA" w:rsidRPr="00B83ECA" w14:paraId="0ECF571D" w14:textId="77777777" w:rsidTr="00336145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65AE4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DB36B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83ECA" w:rsidRPr="00B83ECA" w14:paraId="02E28CF3" w14:textId="77777777" w:rsidTr="00336145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4DA95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660BC1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DDB7D8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83ECA" w:rsidRPr="00B83ECA" w14:paraId="6CB13690" w14:textId="77777777" w:rsidTr="00336145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45F19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51E0E2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2D2354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83ECA" w:rsidRPr="00B83ECA" w14:paraId="747C3EC9" w14:textId="77777777" w:rsidTr="00336145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87257A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B59A35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E99169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83ECA" w:rsidRPr="00B83ECA" w14:paraId="1F98198D" w14:textId="77777777" w:rsidTr="00336145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81967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760701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F79EE8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83ECA" w:rsidRPr="00B83ECA" w14:paraId="7B7510BD" w14:textId="77777777" w:rsidTr="00336145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190606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08D8D0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728C17" w14:textId="77777777" w:rsidR="00B83ECA" w:rsidRPr="00B83ECA" w:rsidRDefault="00B83ECA" w:rsidP="00336145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14:paraId="55102050" w14:textId="77777777"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3ECA">
        <w:rPr>
          <w:rFonts w:ascii="Times New Roman" w:hAnsi="Times New Roman" w:cs="Times New Roman"/>
          <w:bCs/>
          <w:i/>
          <w:sz w:val="28"/>
          <w:szCs w:val="28"/>
        </w:rPr>
        <w:t>Шкала оценки образовательных достижений</w:t>
      </w:r>
    </w:p>
    <w:p w14:paraId="66B48E6D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C8E4FB" w14:textId="77777777"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6.4. Перечень материалов, оборудования и информационных источников, используемых в аттестации</w:t>
      </w:r>
    </w:p>
    <w:p w14:paraId="310554EA" w14:textId="77777777" w:rsidR="00B83ECA" w:rsidRPr="00B83ECA" w:rsidRDefault="00B83ECA" w:rsidP="00B83ECA">
      <w:pPr>
        <w:pStyle w:val="Defaul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49765C8" w14:textId="77777777" w:rsidR="00B83ECA" w:rsidRPr="00B83ECA" w:rsidRDefault="00B83ECA" w:rsidP="00B83ECA">
      <w:pPr>
        <w:pStyle w:val="Default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Оборудование: </w:t>
      </w:r>
    </w:p>
    <w:p w14:paraId="2F287C27" w14:textId="77777777" w:rsidR="00B83ECA" w:rsidRPr="00B83ECA" w:rsidRDefault="00B83ECA" w:rsidP="00B83ECA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B83ECA">
        <w:rPr>
          <w:color w:val="000000"/>
          <w:sz w:val="28"/>
          <w:szCs w:val="28"/>
          <w:lang w:eastAsia="en-US"/>
        </w:rPr>
        <w:t>комплект тестовых заданий по количеству обучающихся;</w:t>
      </w:r>
    </w:p>
    <w:p w14:paraId="3F2FBD7C" w14:textId="77777777" w:rsidR="00B83ECA" w:rsidRPr="00B83ECA" w:rsidRDefault="00B83ECA" w:rsidP="00B83ECA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B83ECA">
        <w:rPr>
          <w:color w:val="000000"/>
          <w:sz w:val="28"/>
          <w:szCs w:val="28"/>
          <w:lang w:eastAsia="en-US"/>
        </w:rPr>
        <w:t xml:space="preserve">комплект бланков ответов по количеству обучающихся. </w:t>
      </w:r>
    </w:p>
    <w:p w14:paraId="2585054E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7B295135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7B1D5037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2E9B58D3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18AB6076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01A03F20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7BA26133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1F77D2AC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52D9DA23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0A925FC3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2C7076A9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7184FB6C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15AE49C2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5A506420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591E18DC" w14:textId="77777777" w:rsidR="00B83ECA" w:rsidRPr="00B83ECA" w:rsidRDefault="00B83ECA" w:rsidP="00B83ECA">
      <w:pPr>
        <w:pStyle w:val="a5"/>
        <w:keepNext/>
        <w:suppressLineNumbers/>
        <w:suppressAutoHyphens/>
        <w:spacing w:line="360" w:lineRule="auto"/>
        <w:jc w:val="both"/>
        <w:rPr>
          <w:b/>
          <w:sz w:val="28"/>
          <w:szCs w:val="28"/>
        </w:rPr>
      </w:pPr>
      <w:r w:rsidRPr="00B83ECA">
        <w:rPr>
          <w:b/>
          <w:sz w:val="28"/>
          <w:szCs w:val="28"/>
        </w:rPr>
        <w:t>7. Система оценки образовательных достижений обучающихся:</w:t>
      </w:r>
    </w:p>
    <w:p w14:paraId="72AC85B6" w14:textId="77777777" w:rsidR="00B83ECA" w:rsidRPr="00B83ECA" w:rsidRDefault="00B83ECA" w:rsidP="00B83ECA">
      <w:pPr>
        <w:pStyle w:val="a5"/>
        <w:keepNext/>
        <w:suppressLineNumbers/>
        <w:suppressAutoHyphens/>
        <w:rPr>
          <w:b/>
          <w:sz w:val="24"/>
          <w:szCs w:val="24"/>
        </w:rPr>
      </w:pPr>
      <w:r w:rsidRPr="00B83ECA">
        <w:rPr>
          <w:b/>
          <w:sz w:val="24"/>
          <w:szCs w:val="24"/>
        </w:rPr>
        <w:t xml:space="preserve">7.1. Матрица оценок образовательных достижений обучающихся по результатам текущего контроля </w:t>
      </w:r>
    </w:p>
    <w:p w14:paraId="5F92967E" w14:textId="77777777" w:rsidR="00B83ECA" w:rsidRPr="00B83ECA" w:rsidRDefault="00B83ECA" w:rsidP="00B83ECA">
      <w:pPr>
        <w:rPr>
          <w:rFonts w:ascii="Times New Roman" w:hAnsi="Times New Roman" w:cs="Times New Roman"/>
          <w:b/>
          <w:sz w:val="28"/>
          <w:szCs w:val="28"/>
        </w:rPr>
      </w:pPr>
    </w:p>
    <w:p w14:paraId="15A457E3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Учебные нормативы (тесты)</w:t>
      </w:r>
    </w:p>
    <w:p w14:paraId="5CCC5975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по освоению навыков, умений,</w:t>
      </w:r>
    </w:p>
    <w:p w14:paraId="2690CDF9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развитию двигательных качеств</w:t>
      </w:r>
    </w:p>
    <w:p w14:paraId="1C3A9596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для обучающихся и студентов основной медицинской группы здоровья.</w:t>
      </w:r>
    </w:p>
    <w:p w14:paraId="0E8963F4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992"/>
        <w:gridCol w:w="850"/>
        <w:gridCol w:w="993"/>
        <w:gridCol w:w="992"/>
        <w:gridCol w:w="992"/>
        <w:gridCol w:w="816"/>
      </w:tblGrid>
      <w:tr w:rsidR="00B83ECA" w:rsidRPr="00B83ECA" w14:paraId="181F1E7D" w14:textId="77777777" w:rsidTr="00336145">
        <w:tc>
          <w:tcPr>
            <w:tcW w:w="2802" w:type="dxa"/>
            <w:vMerge w:val="restart"/>
            <w:vAlign w:val="center"/>
          </w:tcPr>
          <w:p w14:paraId="47CC2D8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sz w:val="24"/>
                <w:szCs w:val="28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14:paraId="7EFC76F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sz w:val="24"/>
                <w:szCs w:val="28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14:paraId="366D3F3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Год обучения и оценка</w:t>
            </w:r>
          </w:p>
        </w:tc>
      </w:tr>
      <w:tr w:rsidR="00B83ECA" w:rsidRPr="00B83ECA" w14:paraId="25E62A5F" w14:textId="77777777" w:rsidTr="00336145">
        <w:tc>
          <w:tcPr>
            <w:tcW w:w="2802" w:type="dxa"/>
            <w:vMerge/>
            <w:vAlign w:val="center"/>
          </w:tcPr>
          <w:p w14:paraId="7CE15E6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6CEF69B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7B7524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обучения</w:t>
            </w:r>
          </w:p>
          <w:p w14:paraId="0EDCE5B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00" w:type="dxa"/>
            <w:gridSpan w:val="3"/>
            <w:vAlign w:val="center"/>
          </w:tcPr>
          <w:p w14:paraId="4B6612A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II</w:t>
            </w: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B83ECA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- IV</w:t>
            </w: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год обучения</w:t>
            </w:r>
          </w:p>
        </w:tc>
      </w:tr>
      <w:tr w:rsidR="00B83ECA" w:rsidRPr="00B83ECA" w14:paraId="62305A38" w14:textId="77777777" w:rsidTr="00336145">
        <w:tc>
          <w:tcPr>
            <w:tcW w:w="2802" w:type="dxa"/>
            <w:vMerge/>
            <w:vAlign w:val="center"/>
          </w:tcPr>
          <w:p w14:paraId="09F43D9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79EC148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0DCB29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«5»</w:t>
            </w:r>
          </w:p>
        </w:tc>
        <w:tc>
          <w:tcPr>
            <w:tcW w:w="850" w:type="dxa"/>
            <w:vAlign w:val="center"/>
          </w:tcPr>
          <w:p w14:paraId="5DBB6CF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«4»</w:t>
            </w:r>
          </w:p>
        </w:tc>
        <w:tc>
          <w:tcPr>
            <w:tcW w:w="993" w:type="dxa"/>
            <w:vAlign w:val="center"/>
          </w:tcPr>
          <w:p w14:paraId="7A504F8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«3»</w:t>
            </w:r>
          </w:p>
        </w:tc>
        <w:tc>
          <w:tcPr>
            <w:tcW w:w="992" w:type="dxa"/>
            <w:vAlign w:val="center"/>
          </w:tcPr>
          <w:p w14:paraId="76076A9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«5»</w:t>
            </w:r>
          </w:p>
        </w:tc>
        <w:tc>
          <w:tcPr>
            <w:tcW w:w="992" w:type="dxa"/>
            <w:vAlign w:val="center"/>
          </w:tcPr>
          <w:p w14:paraId="15913BF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«4»</w:t>
            </w:r>
          </w:p>
        </w:tc>
        <w:tc>
          <w:tcPr>
            <w:tcW w:w="816" w:type="dxa"/>
            <w:vAlign w:val="center"/>
          </w:tcPr>
          <w:p w14:paraId="7FB51D4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«3»</w:t>
            </w:r>
          </w:p>
        </w:tc>
      </w:tr>
      <w:tr w:rsidR="00B83ECA" w:rsidRPr="00B83ECA" w14:paraId="68BE0BA2" w14:textId="77777777" w:rsidTr="00336145">
        <w:tc>
          <w:tcPr>
            <w:tcW w:w="2802" w:type="dxa"/>
            <w:vMerge w:val="restart"/>
          </w:tcPr>
          <w:p w14:paraId="7402104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83ECA">
                <w:rPr>
                  <w:rFonts w:ascii="Times New Roman" w:hAnsi="Times New Roman" w:cs="Times New Roman"/>
                </w:rPr>
                <w:t>100 м</w:t>
              </w:r>
            </w:smartTag>
            <w:r w:rsidRPr="00B83ECA">
              <w:rPr>
                <w:rFonts w:ascii="Times New Roman" w:hAnsi="Times New Roman" w:cs="Times New Roman"/>
              </w:rPr>
              <w:t>. (сек.)</w:t>
            </w:r>
          </w:p>
        </w:tc>
        <w:tc>
          <w:tcPr>
            <w:tcW w:w="1134" w:type="dxa"/>
          </w:tcPr>
          <w:p w14:paraId="0E36556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5576DE2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850" w:type="dxa"/>
          </w:tcPr>
          <w:p w14:paraId="4C347B0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993" w:type="dxa"/>
          </w:tcPr>
          <w:p w14:paraId="146133C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</w:tcPr>
          <w:p w14:paraId="700C50E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</w:tcPr>
          <w:p w14:paraId="23879DA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816" w:type="dxa"/>
          </w:tcPr>
          <w:p w14:paraId="24B9033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14,4</w:t>
            </w:r>
          </w:p>
        </w:tc>
      </w:tr>
      <w:tr w:rsidR="00B83ECA" w:rsidRPr="00B83ECA" w14:paraId="3C290799" w14:textId="77777777" w:rsidTr="00336145">
        <w:tc>
          <w:tcPr>
            <w:tcW w:w="2802" w:type="dxa"/>
            <w:vMerge/>
          </w:tcPr>
          <w:p w14:paraId="5DD122D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32558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15087B4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50" w:type="dxa"/>
          </w:tcPr>
          <w:p w14:paraId="016D4A9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93" w:type="dxa"/>
          </w:tcPr>
          <w:p w14:paraId="58D2BAB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2" w:type="dxa"/>
          </w:tcPr>
          <w:p w14:paraId="275141F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992" w:type="dxa"/>
          </w:tcPr>
          <w:p w14:paraId="735B827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16" w:type="dxa"/>
          </w:tcPr>
          <w:p w14:paraId="18A990E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17,5</w:t>
            </w:r>
          </w:p>
        </w:tc>
      </w:tr>
      <w:tr w:rsidR="00B83ECA" w:rsidRPr="00B83ECA" w14:paraId="2343FD58" w14:textId="77777777" w:rsidTr="00336145">
        <w:tc>
          <w:tcPr>
            <w:tcW w:w="2802" w:type="dxa"/>
            <w:vMerge w:val="restart"/>
          </w:tcPr>
          <w:p w14:paraId="0D1540F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Бег 1000 м., 500 м. (мин. сек.)</w:t>
            </w:r>
          </w:p>
        </w:tc>
        <w:tc>
          <w:tcPr>
            <w:tcW w:w="1134" w:type="dxa"/>
          </w:tcPr>
          <w:p w14:paraId="036A090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15E99F2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850" w:type="dxa"/>
          </w:tcPr>
          <w:p w14:paraId="3E8B387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993" w:type="dxa"/>
          </w:tcPr>
          <w:p w14:paraId="7E0207E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2" w:type="dxa"/>
          </w:tcPr>
          <w:p w14:paraId="2EF5ADC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3,30</w:t>
            </w:r>
          </w:p>
        </w:tc>
        <w:tc>
          <w:tcPr>
            <w:tcW w:w="992" w:type="dxa"/>
          </w:tcPr>
          <w:p w14:paraId="2218F0E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816" w:type="dxa"/>
          </w:tcPr>
          <w:p w14:paraId="31DDC10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3,50</w:t>
            </w:r>
          </w:p>
        </w:tc>
      </w:tr>
      <w:tr w:rsidR="00B83ECA" w:rsidRPr="00B83ECA" w14:paraId="13D83CC2" w14:textId="77777777" w:rsidTr="00336145">
        <w:tc>
          <w:tcPr>
            <w:tcW w:w="2802" w:type="dxa"/>
            <w:vMerge/>
          </w:tcPr>
          <w:p w14:paraId="025AE8D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4A3721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3D5C00F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50" w:type="dxa"/>
          </w:tcPr>
          <w:p w14:paraId="0D9D1DC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3" w:type="dxa"/>
          </w:tcPr>
          <w:p w14:paraId="5F8B46C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992" w:type="dxa"/>
          </w:tcPr>
          <w:p w14:paraId="7D27666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992" w:type="dxa"/>
          </w:tcPr>
          <w:p w14:paraId="6B90985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16" w:type="dxa"/>
          </w:tcPr>
          <w:p w14:paraId="2532404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</w:tr>
      <w:tr w:rsidR="00B83ECA" w:rsidRPr="00B83ECA" w14:paraId="0281B4F7" w14:textId="77777777" w:rsidTr="00336145">
        <w:tc>
          <w:tcPr>
            <w:tcW w:w="2802" w:type="dxa"/>
            <w:vMerge w:val="restart"/>
          </w:tcPr>
          <w:p w14:paraId="699F9FF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B83ECA">
                <w:rPr>
                  <w:rFonts w:ascii="Times New Roman" w:hAnsi="Times New Roman" w:cs="Times New Roman"/>
                </w:rPr>
                <w:t>3000 м</w:t>
              </w:r>
            </w:smartTag>
            <w:r w:rsidRPr="00B83ECA">
              <w:rPr>
                <w:rFonts w:ascii="Times New Roman" w:hAnsi="Times New Roman" w:cs="Times New Roman"/>
              </w:rPr>
              <w:t xml:space="preserve">.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83ECA">
                <w:rPr>
                  <w:rFonts w:ascii="Times New Roman" w:hAnsi="Times New Roman" w:cs="Times New Roman"/>
                </w:rPr>
                <w:t>2000 м</w:t>
              </w:r>
            </w:smartTag>
            <w:r w:rsidRPr="00B83ECA">
              <w:rPr>
                <w:rFonts w:ascii="Times New Roman" w:hAnsi="Times New Roman" w:cs="Times New Roman"/>
              </w:rPr>
              <w:t>. (мин. сек.)</w:t>
            </w:r>
          </w:p>
        </w:tc>
        <w:tc>
          <w:tcPr>
            <w:tcW w:w="1134" w:type="dxa"/>
          </w:tcPr>
          <w:p w14:paraId="2BC8972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495AA30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0" w:type="dxa"/>
          </w:tcPr>
          <w:p w14:paraId="352C4B4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993" w:type="dxa"/>
          </w:tcPr>
          <w:p w14:paraId="7F50F4E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</w:tcPr>
          <w:p w14:paraId="5FD0236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13,30</w:t>
            </w:r>
          </w:p>
        </w:tc>
        <w:tc>
          <w:tcPr>
            <w:tcW w:w="992" w:type="dxa"/>
          </w:tcPr>
          <w:p w14:paraId="4EEAE60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16" w:type="dxa"/>
          </w:tcPr>
          <w:p w14:paraId="2487A2E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14,3</w:t>
            </w:r>
          </w:p>
        </w:tc>
      </w:tr>
      <w:tr w:rsidR="00B83ECA" w:rsidRPr="00B83ECA" w14:paraId="528E1400" w14:textId="77777777" w:rsidTr="00336145">
        <w:tc>
          <w:tcPr>
            <w:tcW w:w="2802" w:type="dxa"/>
            <w:vMerge/>
          </w:tcPr>
          <w:p w14:paraId="450825E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A39F6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742847D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11,15</w:t>
            </w:r>
          </w:p>
        </w:tc>
        <w:tc>
          <w:tcPr>
            <w:tcW w:w="850" w:type="dxa"/>
          </w:tcPr>
          <w:p w14:paraId="485970E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993" w:type="dxa"/>
          </w:tcPr>
          <w:p w14:paraId="2A4E225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2" w:type="dxa"/>
          </w:tcPr>
          <w:p w14:paraId="12875EB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92" w:type="dxa"/>
          </w:tcPr>
          <w:p w14:paraId="6E48309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11,15</w:t>
            </w:r>
          </w:p>
        </w:tc>
        <w:tc>
          <w:tcPr>
            <w:tcW w:w="816" w:type="dxa"/>
          </w:tcPr>
          <w:p w14:paraId="627C387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12,0</w:t>
            </w:r>
          </w:p>
        </w:tc>
      </w:tr>
      <w:tr w:rsidR="00B83ECA" w:rsidRPr="00B83ECA" w14:paraId="4F077E60" w14:textId="77777777" w:rsidTr="00336145">
        <w:tc>
          <w:tcPr>
            <w:tcW w:w="2802" w:type="dxa"/>
            <w:vMerge w:val="restart"/>
          </w:tcPr>
          <w:p w14:paraId="2FA232B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Прыжок в длину с места </w:t>
            </w:r>
          </w:p>
          <w:p w14:paraId="7C818EB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 м. см.)</w:t>
            </w:r>
          </w:p>
        </w:tc>
        <w:tc>
          <w:tcPr>
            <w:tcW w:w="1134" w:type="dxa"/>
          </w:tcPr>
          <w:p w14:paraId="114C1D2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008315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850" w:type="dxa"/>
          </w:tcPr>
          <w:p w14:paraId="455AE42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3" w:type="dxa"/>
          </w:tcPr>
          <w:p w14:paraId="4AF063F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1,90</w:t>
            </w:r>
          </w:p>
        </w:tc>
        <w:tc>
          <w:tcPr>
            <w:tcW w:w="992" w:type="dxa"/>
          </w:tcPr>
          <w:p w14:paraId="03370D5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992" w:type="dxa"/>
          </w:tcPr>
          <w:p w14:paraId="72076E9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816" w:type="dxa"/>
          </w:tcPr>
          <w:p w14:paraId="222A623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</w:tr>
      <w:tr w:rsidR="00B83ECA" w:rsidRPr="00B83ECA" w14:paraId="62852263" w14:textId="77777777" w:rsidTr="00336145">
        <w:tc>
          <w:tcPr>
            <w:tcW w:w="2802" w:type="dxa"/>
            <w:vMerge/>
          </w:tcPr>
          <w:p w14:paraId="6D87F5E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3F16E4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30200E5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850" w:type="dxa"/>
          </w:tcPr>
          <w:p w14:paraId="58D28E5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993" w:type="dxa"/>
          </w:tcPr>
          <w:p w14:paraId="20ACB4E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992" w:type="dxa"/>
          </w:tcPr>
          <w:p w14:paraId="1CA47BA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992" w:type="dxa"/>
          </w:tcPr>
          <w:p w14:paraId="6D27791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816" w:type="dxa"/>
          </w:tcPr>
          <w:p w14:paraId="1E5CA07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1,60</w:t>
            </w:r>
          </w:p>
        </w:tc>
      </w:tr>
      <w:tr w:rsidR="00B83ECA" w:rsidRPr="00B83ECA" w14:paraId="1BF05120" w14:textId="77777777" w:rsidTr="00336145">
        <w:tc>
          <w:tcPr>
            <w:tcW w:w="2802" w:type="dxa"/>
            <w:vMerge w:val="restart"/>
          </w:tcPr>
          <w:p w14:paraId="2885276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Прыжок в длину с разбега </w:t>
            </w:r>
            <w:r w:rsidRPr="00B83ECA">
              <w:rPr>
                <w:rFonts w:ascii="Times New Roman" w:hAnsi="Times New Roman" w:cs="Times New Roman"/>
              </w:rPr>
              <w:lastRenderedPageBreak/>
              <w:t>«согнув ноги» ( м. см.)</w:t>
            </w:r>
          </w:p>
        </w:tc>
        <w:tc>
          <w:tcPr>
            <w:tcW w:w="1134" w:type="dxa"/>
          </w:tcPr>
          <w:p w14:paraId="1745626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lastRenderedPageBreak/>
              <w:t>Ю</w:t>
            </w:r>
          </w:p>
        </w:tc>
        <w:tc>
          <w:tcPr>
            <w:tcW w:w="992" w:type="dxa"/>
          </w:tcPr>
          <w:p w14:paraId="5BDDB86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50" w:type="dxa"/>
          </w:tcPr>
          <w:p w14:paraId="63F91CB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3" w:type="dxa"/>
          </w:tcPr>
          <w:p w14:paraId="66CF80A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992" w:type="dxa"/>
          </w:tcPr>
          <w:p w14:paraId="41868CC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992" w:type="dxa"/>
          </w:tcPr>
          <w:p w14:paraId="61D2DA5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16" w:type="dxa"/>
          </w:tcPr>
          <w:p w14:paraId="71105DE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</w:tr>
      <w:tr w:rsidR="00B83ECA" w:rsidRPr="00B83ECA" w14:paraId="4DA3D25D" w14:textId="77777777" w:rsidTr="00336145">
        <w:tc>
          <w:tcPr>
            <w:tcW w:w="2802" w:type="dxa"/>
            <w:vMerge/>
          </w:tcPr>
          <w:p w14:paraId="6D64EE3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12EF7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757AB46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850" w:type="dxa"/>
          </w:tcPr>
          <w:p w14:paraId="7F66AD8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993" w:type="dxa"/>
          </w:tcPr>
          <w:p w14:paraId="211BE83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14:paraId="46A752A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3,60</w:t>
            </w:r>
          </w:p>
        </w:tc>
        <w:tc>
          <w:tcPr>
            <w:tcW w:w="992" w:type="dxa"/>
          </w:tcPr>
          <w:p w14:paraId="1C1B9D8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816" w:type="dxa"/>
          </w:tcPr>
          <w:p w14:paraId="6A760B7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3,20</w:t>
            </w:r>
          </w:p>
        </w:tc>
      </w:tr>
      <w:tr w:rsidR="00B83ECA" w:rsidRPr="00B83ECA" w14:paraId="385BEA8C" w14:textId="77777777" w:rsidTr="00336145">
        <w:tc>
          <w:tcPr>
            <w:tcW w:w="2802" w:type="dxa"/>
            <w:vMerge w:val="restart"/>
          </w:tcPr>
          <w:p w14:paraId="20CA21B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Прыжок в высоту</w:t>
            </w:r>
          </w:p>
          <w:p w14:paraId="057C1A7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 ( м. см.)</w:t>
            </w:r>
          </w:p>
        </w:tc>
        <w:tc>
          <w:tcPr>
            <w:tcW w:w="1134" w:type="dxa"/>
          </w:tcPr>
          <w:p w14:paraId="0510D8F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725F83D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850" w:type="dxa"/>
          </w:tcPr>
          <w:p w14:paraId="5551DDB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993" w:type="dxa"/>
          </w:tcPr>
          <w:p w14:paraId="40B2C29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92" w:type="dxa"/>
          </w:tcPr>
          <w:p w14:paraId="24E0EFC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1,35</w:t>
            </w:r>
          </w:p>
        </w:tc>
        <w:tc>
          <w:tcPr>
            <w:tcW w:w="992" w:type="dxa"/>
          </w:tcPr>
          <w:p w14:paraId="645B90F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1,30</w:t>
            </w:r>
          </w:p>
        </w:tc>
        <w:tc>
          <w:tcPr>
            <w:tcW w:w="816" w:type="dxa"/>
          </w:tcPr>
          <w:p w14:paraId="27D52E3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1,26</w:t>
            </w:r>
          </w:p>
        </w:tc>
      </w:tr>
      <w:tr w:rsidR="00B83ECA" w:rsidRPr="00B83ECA" w14:paraId="5AD2B2C6" w14:textId="77777777" w:rsidTr="00336145">
        <w:tc>
          <w:tcPr>
            <w:tcW w:w="2802" w:type="dxa"/>
            <w:vMerge/>
          </w:tcPr>
          <w:p w14:paraId="3941D78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DF6014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519BD33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850" w:type="dxa"/>
          </w:tcPr>
          <w:p w14:paraId="6202B75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3" w:type="dxa"/>
          </w:tcPr>
          <w:p w14:paraId="1D3FDCE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</w:tcPr>
          <w:p w14:paraId="360A0CB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92" w:type="dxa"/>
          </w:tcPr>
          <w:p w14:paraId="3A95B16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816" w:type="dxa"/>
          </w:tcPr>
          <w:p w14:paraId="1BC4753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1,05</w:t>
            </w:r>
          </w:p>
        </w:tc>
      </w:tr>
      <w:tr w:rsidR="00B83ECA" w:rsidRPr="00B83ECA" w14:paraId="1E34613D" w14:textId="77777777" w:rsidTr="00336145">
        <w:tc>
          <w:tcPr>
            <w:tcW w:w="2802" w:type="dxa"/>
            <w:vMerge w:val="restart"/>
          </w:tcPr>
          <w:p w14:paraId="60213B4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Метание гранаты 700г.,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B83ECA">
                <w:rPr>
                  <w:rFonts w:ascii="Times New Roman" w:hAnsi="Times New Roman" w:cs="Times New Roman"/>
                </w:rPr>
                <w:t>500 г</w:t>
              </w:r>
            </w:smartTag>
            <w:r w:rsidRPr="00B83ECA">
              <w:rPr>
                <w:rFonts w:ascii="Times New Roman" w:hAnsi="Times New Roman" w:cs="Times New Roman"/>
              </w:rPr>
              <w:t>.</w:t>
            </w:r>
          </w:p>
          <w:p w14:paraId="75ED165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 м. см.)</w:t>
            </w:r>
          </w:p>
        </w:tc>
        <w:tc>
          <w:tcPr>
            <w:tcW w:w="1134" w:type="dxa"/>
          </w:tcPr>
          <w:p w14:paraId="237E32B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B6C51C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14:paraId="4589003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14:paraId="33DA83D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</w:tcPr>
          <w:p w14:paraId="6101AA7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14:paraId="17F5C11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16" w:type="dxa"/>
          </w:tcPr>
          <w:p w14:paraId="49FD871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</w:tr>
      <w:tr w:rsidR="00B83ECA" w:rsidRPr="00B83ECA" w14:paraId="248AC604" w14:textId="77777777" w:rsidTr="00336145">
        <w:tc>
          <w:tcPr>
            <w:tcW w:w="2802" w:type="dxa"/>
            <w:vMerge/>
          </w:tcPr>
          <w:p w14:paraId="5A83198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2765A7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4179FAB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14:paraId="7F95581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14:paraId="1F622B8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14:paraId="142B94C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</w:tcPr>
          <w:p w14:paraId="66F6A65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</w:tcPr>
          <w:p w14:paraId="1F58964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</w:tr>
      <w:tr w:rsidR="00B83ECA" w:rsidRPr="00B83ECA" w14:paraId="5A92432B" w14:textId="77777777" w:rsidTr="00336145">
        <w:tc>
          <w:tcPr>
            <w:tcW w:w="2802" w:type="dxa"/>
          </w:tcPr>
          <w:p w14:paraId="7ADB4A3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Поднимание туловища из положения лежа на спине, руки за головой (раз)</w:t>
            </w:r>
          </w:p>
        </w:tc>
        <w:tc>
          <w:tcPr>
            <w:tcW w:w="1134" w:type="dxa"/>
          </w:tcPr>
          <w:p w14:paraId="49BAF3C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2425E99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14:paraId="5D7EFB5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14:paraId="6B7DA00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14:paraId="4D723CA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14:paraId="328DF7B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6" w:type="dxa"/>
          </w:tcPr>
          <w:p w14:paraId="0B65C70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</w:tr>
      <w:tr w:rsidR="00B83ECA" w:rsidRPr="00B83ECA" w14:paraId="6A5432AD" w14:textId="77777777" w:rsidTr="00336145">
        <w:tc>
          <w:tcPr>
            <w:tcW w:w="2802" w:type="dxa"/>
          </w:tcPr>
          <w:p w14:paraId="3827B5B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14:paraId="6673194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689E876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14:paraId="24BE1C0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14:paraId="2C45A0D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06392F3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14:paraId="5AD4AD7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</w:tcPr>
          <w:p w14:paraId="2C0F845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</w:t>
            </w:r>
          </w:p>
        </w:tc>
      </w:tr>
      <w:tr w:rsidR="00B83ECA" w:rsidRPr="00B83ECA" w14:paraId="31201E31" w14:textId="77777777" w:rsidTr="00336145">
        <w:tc>
          <w:tcPr>
            <w:tcW w:w="2802" w:type="dxa"/>
            <w:vMerge w:val="restart"/>
          </w:tcPr>
          <w:p w14:paraId="3B28FE7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14:paraId="2EB749D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489792F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14:paraId="79ED145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14:paraId="17326A4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14:paraId="04241EC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14:paraId="78BE85B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6" w:type="dxa"/>
          </w:tcPr>
          <w:p w14:paraId="401CEF9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</w:tr>
      <w:tr w:rsidR="00B83ECA" w:rsidRPr="00B83ECA" w14:paraId="48D38F2E" w14:textId="77777777" w:rsidTr="00336145">
        <w:tc>
          <w:tcPr>
            <w:tcW w:w="2802" w:type="dxa"/>
            <w:vMerge/>
          </w:tcPr>
          <w:p w14:paraId="3833095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F9B8F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3F392F8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0FE0FB1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14:paraId="450CE81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1B315CB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14:paraId="4FBE39C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</w:tcPr>
          <w:p w14:paraId="4FBAB58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</w:tr>
      <w:tr w:rsidR="00B83ECA" w:rsidRPr="00B83ECA" w14:paraId="7D1EFAEE" w14:textId="77777777" w:rsidTr="00336145">
        <w:tc>
          <w:tcPr>
            <w:tcW w:w="2802" w:type="dxa"/>
            <w:vMerge w:val="restart"/>
          </w:tcPr>
          <w:p w14:paraId="7728B0F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14:paraId="6F1940E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6DCBE9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10/10</w:t>
            </w:r>
          </w:p>
        </w:tc>
        <w:tc>
          <w:tcPr>
            <w:tcW w:w="850" w:type="dxa"/>
          </w:tcPr>
          <w:p w14:paraId="4D89198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993" w:type="dxa"/>
          </w:tcPr>
          <w:p w14:paraId="1FA5F68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2" w:type="dxa"/>
          </w:tcPr>
          <w:p w14:paraId="3CEED39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12/12</w:t>
            </w:r>
          </w:p>
        </w:tc>
        <w:tc>
          <w:tcPr>
            <w:tcW w:w="992" w:type="dxa"/>
          </w:tcPr>
          <w:p w14:paraId="3137ECB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10/10</w:t>
            </w:r>
          </w:p>
        </w:tc>
        <w:tc>
          <w:tcPr>
            <w:tcW w:w="816" w:type="dxa"/>
          </w:tcPr>
          <w:p w14:paraId="498136C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</w:tr>
      <w:tr w:rsidR="00B83ECA" w:rsidRPr="00B83ECA" w14:paraId="7880C218" w14:textId="77777777" w:rsidTr="00336145">
        <w:tc>
          <w:tcPr>
            <w:tcW w:w="2802" w:type="dxa"/>
            <w:vMerge/>
          </w:tcPr>
          <w:p w14:paraId="288D74B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5C3A53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4DA5F7C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850" w:type="dxa"/>
          </w:tcPr>
          <w:p w14:paraId="7320AF5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3" w:type="dxa"/>
          </w:tcPr>
          <w:p w14:paraId="47F29E9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992" w:type="dxa"/>
          </w:tcPr>
          <w:p w14:paraId="41BA59D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10/10</w:t>
            </w:r>
          </w:p>
        </w:tc>
        <w:tc>
          <w:tcPr>
            <w:tcW w:w="992" w:type="dxa"/>
          </w:tcPr>
          <w:p w14:paraId="2514C72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816" w:type="dxa"/>
          </w:tcPr>
          <w:p w14:paraId="2927D77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</w:tr>
      <w:tr w:rsidR="00B83ECA" w:rsidRPr="00B83ECA" w14:paraId="23607DE0" w14:textId="77777777" w:rsidTr="00336145">
        <w:tc>
          <w:tcPr>
            <w:tcW w:w="2802" w:type="dxa"/>
          </w:tcPr>
          <w:p w14:paraId="7EA30DD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14:paraId="5056424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1839638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14:paraId="6CACF62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14:paraId="426D3A5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14:paraId="73652B7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14:paraId="0B4290F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6" w:type="dxa"/>
          </w:tcPr>
          <w:p w14:paraId="13BF0CF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</w:tr>
      <w:tr w:rsidR="00B83ECA" w:rsidRPr="00B83ECA" w14:paraId="74FCF47E" w14:textId="77777777" w:rsidTr="00336145">
        <w:tc>
          <w:tcPr>
            <w:tcW w:w="2802" w:type="dxa"/>
            <w:vMerge w:val="restart"/>
          </w:tcPr>
          <w:p w14:paraId="47C9CBA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Челночный бег 3Х10 сек.</w:t>
            </w:r>
          </w:p>
        </w:tc>
        <w:tc>
          <w:tcPr>
            <w:tcW w:w="1134" w:type="dxa"/>
          </w:tcPr>
          <w:p w14:paraId="2397626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01A69F8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50" w:type="dxa"/>
          </w:tcPr>
          <w:p w14:paraId="7042A18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93" w:type="dxa"/>
          </w:tcPr>
          <w:p w14:paraId="473CC88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92" w:type="dxa"/>
          </w:tcPr>
          <w:p w14:paraId="01E6103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992" w:type="dxa"/>
          </w:tcPr>
          <w:p w14:paraId="72086BF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16" w:type="dxa"/>
          </w:tcPr>
          <w:p w14:paraId="4822AAB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</w:tr>
      <w:tr w:rsidR="00B83ECA" w:rsidRPr="00B83ECA" w14:paraId="658A090E" w14:textId="77777777" w:rsidTr="00336145">
        <w:tc>
          <w:tcPr>
            <w:tcW w:w="2802" w:type="dxa"/>
            <w:vMerge/>
          </w:tcPr>
          <w:p w14:paraId="273C6BD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0166C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54D0B41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50" w:type="dxa"/>
          </w:tcPr>
          <w:p w14:paraId="6598A67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993" w:type="dxa"/>
          </w:tcPr>
          <w:p w14:paraId="2C384A6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992" w:type="dxa"/>
          </w:tcPr>
          <w:p w14:paraId="068C0DD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92" w:type="dxa"/>
          </w:tcPr>
          <w:p w14:paraId="45FBCD9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16" w:type="dxa"/>
          </w:tcPr>
          <w:p w14:paraId="680A130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9,3</w:t>
            </w:r>
          </w:p>
        </w:tc>
      </w:tr>
      <w:tr w:rsidR="00B83ECA" w:rsidRPr="00B83ECA" w14:paraId="5828AB96" w14:textId="77777777" w:rsidTr="00336145">
        <w:tc>
          <w:tcPr>
            <w:tcW w:w="2802" w:type="dxa"/>
            <w:vMerge w:val="restart"/>
          </w:tcPr>
          <w:p w14:paraId="7B8A396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Бросок б/б мяча в корзину со штрафной линии </w:t>
            </w:r>
          </w:p>
          <w:p w14:paraId="00C9CE3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(из 10 попыток)</w:t>
            </w:r>
          </w:p>
        </w:tc>
        <w:tc>
          <w:tcPr>
            <w:tcW w:w="1134" w:type="dxa"/>
          </w:tcPr>
          <w:p w14:paraId="58F7B4E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1E47F0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25EA04D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14:paraId="1DC76E2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14:paraId="06DA097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75AADE2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6" w:type="dxa"/>
          </w:tcPr>
          <w:p w14:paraId="3719143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</w:tr>
      <w:tr w:rsidR="00B83ECA" w:rsidRPr="00B83ECA" w14:paraId="6D8CDC74" w14:textId="77777777" w:rsidTr="00336145">
        <w:tc>
          <w:tcPr>
            <w:tcW w:w="2802" w:type="dxa"/>
            <w:vMerge/>
          </w:tcPr>
          <w:p w14:paraId="2B4B892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BD8CFE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17AD39C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6B8F0F4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6A497A7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1FEC349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43AB883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</w:tcPr>
          <w:p w14:paraId="269642C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14:paraId="55EF64DF" w14:textId="77777777" w:rsidTr="00336145">
        <w:tc>
          <w:tcPr>
            <w:tcW w:w="2802" w:type="dxa"/>
            <w:vMerge w:val="restart"/>
          </w:tcPr>
          <w:p w14:paraId="4FF23A4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Ведение б/б мяча с броском в корзину от щита (7 попыток)</w:t>
            </w:r>
          </w:p>
        </w:tc>
        <w:tc>
          <w:tcPr>
            <w:tcW w:w="1134" w:type="dxa"/>
          </w:tcPr>
          <w:p w14:paraId="1AB1FA6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8DF0D2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6007F6D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2C9685D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2599E8E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1C89485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</w:tcPr>
          <w:p w14:paraId="59A97B6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14:paraId="282FA1C6" w14:textId="77777777" w:rsidTr="00336145">
        <w:tc>
          <w:tcPr>
            <w:tcW w:w="2802" w:type="dxa"/>
            <w:vMerge/>
          </w:tcPr>
          <w:p w14:paraId="5BFDAC0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DBD93C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5CDA660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4189BBC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5BF52D2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67D176D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69CA3D1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</w:tcPr>
          <w:p w14:paraId="0E95E99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14:paraId="369B17E7" w14:textId="77777777" w:rsidTr="00336145">
        <w:tc>
          <w:tcPr>
            <w:tcW w:w="2802" w:type="dxa"/>
          </w:tcPr>
          <w:p w14:paraId="465DE0D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14:paraId="1A86EBD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4511CA1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14:paraId="5682459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14:paraId="5EB4BA6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14:paraId="565ECCC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14:paraId="0DE2578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</w:tcPr>
          <w:p w14:paraId="3F44346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</w:tr>
      <w:tr w:rsidR="00B83ECA" w:rsidRPr="00B83ECA" w14:paraId="77446A27" w14:textId="77777777" w:rsidTr="00336145">
        <w:tc>
          <w:tcPr>
            <w:tcW w:w="2802" w:type="dxa"/>
            <w:vMerge w:val="restart"/>
          </w:tcPr>
          <w:p w14:paraId="76F0D38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Верхняя прямая подача в/б мяча в пределы площадки </w:t>
            </w:r>
          </w:p>
          <w:p w14:paraId="0FEEECD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(5 попыток)</w:t>
            </w:r>
          </w:p>
        </w:tc>
        <w:tc>
          <w:tcPr>
            <w:tcW w:w="1134" w:type="dxa"/>
          </w:tcPr>
          <w:p w14:paraId="5C01641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C6A0B6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4B44D6C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2AF027A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A2EBEB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4E58168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2465FA6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7E153E2C" w14:textId="77777777" w:rsidTr="00336145">
        <w:tc>
          <w:tcPr>
            <w:tcW w:w="2802" w:type="dxa"/>
            <w:vMerge/>
          </w:tcPr>
          <w:p w14:paraId="16A95C7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A4D3CA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001C194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5102672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643CED8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10716DE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6A90DA5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5214ABF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74FA70DE" w14:textId="77777777" w:rsidTr="00336145">
        <w:tc>
          <w:tcPr>
            <w:tcW w:w="2802" w:type="dxa"/>
          </w:tcPr>
          <w:p w14:paraId="0FFF275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Верхняя передача в/б мяча над собой (высота взлета </w:t>
            </w:r>
            <w:r w:rsidRPr="00B83ECA">
              <w:rPr>
                <w:rFonts w:ascii="Times New Roman" w:hAnsi="Times New Roman" w:cs="Times New Roman"/>
              </w:rPr>
              <w:lastRenderedPageBreak/>
              <w:t>мяча не менее 1 м)</w:t>
            </w:r>
          </w:p>
        </w:tc>
        <w:tc>
          <w:tcPr>
            <w:tcW w:w="1134" w:type="dxa"/>
          </w:tcPr>
          <w:p w14:paraId="4A94996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lastRenderedPageBreak/>
              <w:t>Д</w:t>
            </w:r>
          </w:p>
        </w:tc>
        <w:tc>
          <w:tcPr>
            <w:tcW w:w="992" w:type="dxa"/>
          </w:tcPr>
          <w:p w14:paraId="41CE071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14:paraId="17F2F52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14:paraId="5EB4371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14:paraId="42B2E16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14:paraId="637DD0A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6" w:type="dxa"/>
          </w:tcPr>
          <w:p w14:paraId="6CBBA01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</w:tr>
      <w:tr w:rsidR="00B83ECA" w:rsidRPr="00B83ECA" w14:paraId="1D9D1B90" w14:textId="77777777" w:rsidTr="00336145">
        <w:tc>
          <w:tcPr>
            <w:tcW w:w="2802" w:type="dxa"/>
          </w:tcPr>
          <w:p w14:paraId="46C8EA1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Ведение ф/б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14:paraId="24C8339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2F6F0DA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526BA08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05FB15B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0C7DEFA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56603E3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</w:tcPr>
          <w:p w14:paraId="453F048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14:paraId="753E444F" w14:textId="77777777" w:rsidTr="00336145">
        <w:tc>
          <w:tcPr>
            <w:tcW w:w="2802" w:type="dxa"/>
          </w:tcPr>
          <w:p w14:paraId="2F37347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Удары ф/б мяча на точность в ворота с расстояния 16,5м, из 5 попыток</w:t>
            </w:r>
          </w:p>
        </w:tc>
        <w:tc>
          <w:tcPr>
            <w:tcW w:w="1134" w:type="dxa"/>
          </w:tcPr>
          <w:p w14:paraId="73E461D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1B8A602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26988DE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4589359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BDA4ED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410FEF5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1B5DB6E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0D49D8B6" w14:textId="77777777" w:rsidTr="00336145">
        <w:tc>
          <w:tcPr>
            <w:tcW w:w="2802" w:type="dxa"/>
            <w:vMerge w:val="restart"/>
          </w:tcPr>
          <w:p w14:paraId="70CF71B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14:paraId="614ABD1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0B460BE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19446FB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717FB46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14:paraId="4B3887D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14:paraId="52C12F2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16" w:type="dxa"/>
          </w:tcPr>
          <w:p w14:paraId="583BE84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</w:tr>
      <w:tr w:rsidR="00B83ECA" w:rsidRPr="00B83ECA" w14:paraId="71936D87" w14:textId="77777777" w:rsidTr="00336145">
        <w:tc>
          <w:tcPr>
            <w:tcW w:w="2802" w:type="dxa"/>
            <w:vMerge/>
          </w:tcPr>
          <w:p w14:paraId="650B827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9868C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42F9069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14:paraId="667FB13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3" w:type="dxa"/>
          </w:tcPr>
          <w:p w14:paraId="4BBD7DD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</w:tcPr>
          <w:p w14:paraId="3F908CA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14:paraId="277182D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16" w:type="dxa"/>
          </w:tcPr>
          <w:p w14:paraId="48B5629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21,5</w:t>
            </w:r>
          </w:p>
        </w:tc>
      </w:tr>
    </w:tbl>
    <w:p w14:paraId="3FDDC2DD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98964A3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69E93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5E53AE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BD11BB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5DEC68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431178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021192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8D3DF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94F6F2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D248BA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Учебные нормативы (тесты)</w:t>
      </w:r>
    </w:p>
    <w:p w14:paraId="003CE4DD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по освоению навыков, умений,</w:t>
      </w:r>
    </w:p>
    <w:p w14:paraId="3B249055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развитию двигательных качеств</w:t>
      </w:r>
    </w:p>
    <w:p w14:paraId="04C1E081" w14:textId="77777777"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для обучающихся и студентов подготовительной медицинской группы здоровья.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992"/>
        <w:gridCol w:w="850"/>
        <w:gridCol w:w="993"/>
        <w:gridCol w:w="992"/>
        <w:gridCol w:w="992"/>
        <w:gridCol w:w="816"/>
      </w:tblGrid>
      <w:tr w:rsidR="00B83ECA" w:rsidRPr="00B83ECA" w14:paraId="4C8C0638" w14:textId="77777777" w:rsidTr="00336145">
        <w:tc>
          <w:tcPr>
            <w:tcW w:w="2802" w:type="dxa"/>
            <w:vMerge w:val="restart"/>
            <w:vAlign w:val="center"/>
          </w:tcPr>
          <w:p w14:paraId="1CCE6BA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3ECA">
              <w:rPr>
                <w:rFonts w:ascii="Times New Roman" w:hAnsi="Times New Roman" w:cs="Times New Roman"/>
                <w:sz w:val="24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14:paraId="36041D9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3ECA">
              <w:rPr>
                <w:rFonts w:ascii="Times New Roman" w:hAnsi="Times New Roman" w:cs="Times New Roman"/>
                <w:sz w:val="24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14:paraId="56EFE75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Год обучения и оценка</w:t>
            </w:r>
          </w:p>
        </w:tc>
      </w:tr>
      <w:tr w:rsidR="00B83ECA" w:rsidRPr="00B83ECA" w14:paraId="129F1414" w14:textId="77777777" w:rsidTr="00336145">
        <w:tc>
          <w:tcPr>
            <w:tcW w:w="2802" w:type="dxa"/>
            <w:vMerge/>
            <w:vAlign w:val="center"/>
          </w:tcPr>
          <w:p w14:paraId="32D782F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1134" w:type="dxa"/>
            <w:vMerge/>
            <w:vAlign w:val="center"/>
          </w:tcPr>
          <w:p w14:paraId="10C7F16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6185EF8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lang w:val="en-US"/>
              </w:rPr>
              <w:t>I</w:t>
            </w:r>
            <w:r w:rsidRPr="00B83ECA">
              <w:rPr>
                <w:rFonts w:ascii="Times New Roman" w:hAnsi="Times New Roman" w:cs="Times New Roman"/>
                <w:b/>
                <w:sz w:val="24"/>
              </w:rPr>
              <w:t xml:space="preserve"> год обучения</w:t>
            </w:r>
          </w:p>
          <w:p w14:paraId="6A434E2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00" w:type="dxa"/>
            <w:gridSpan w:val="3"/>
            <w:vAlign w:val="center"/>
          </w:tcPr>
          <w:p w14:paraId="331A4A3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lang w:val="en-US"/>
              </w:rPr>
              <w:t>II</w:t>
            </w:r>
            <w:r w:rsidRPr="00B83EC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83ECA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-IV </w:t>
            </w:r>
            <w:r w:rsidRPr="00B83ECA">
              <w:rPr>
                <w:rFonts w:ascii="Times New Roman" w:hAnsi="Times New Roman" w:cs="Times New Roman"/>
                <w:b/>
                <w:sz w:val="24"/>
              </w:rPr>
              <w:t xml:space="preserve"> год обучения</w:t>
            </w:r>
          </w:p>
        </w:tc>
      </w:tr>
      <w:tr w:rsidR="00B83ECA" w:rsidRPr="00B83ECA" w14:paraId="1469D317" w14:textId="77777777" w:rsidTr="00336145">
        <w:tc>
          <w:tcPr>
            <w:tcW w:w="2802" w:type="dxa"/>
            <w:vMerge/>
            <w:vAlign w:val="center"/>
          </w:tcPr>
          <w:p w14:paraId="7BD1F7C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Merge/>
            <w:vAlign w:val="center"/>
          </w:tcPr>
          <w:p w14:paraId="411BE6E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675588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«5»</w:t>
            </w:r>
          </w:p>
        </w:tc>
        <w:tc>
          <w:tcPr>
            <w:tcW w:w="850" w:type="dxa"/>
            <w:vAlign w:val="center"/>
          </w:tcPr>
          <w:p w14:paraId="3ED1E02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«4»</w:t>
            </w:r>
          </w:p>
        </w:tc>
        <w:tc>
          <w:tcPr>
            <w:tcW w:w="993" w:type="dxa"/>
            <w:vAlign w:val="center"/>
          </w:tcPr>
          <w:p w14:paraId="1490F8F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«3»</w:t>
            </w:r>
          </w:p>
        </w:tc>
        <w:tc>
          <w:tcPr>
            <w:tcW w:w="992" w:type="dxa"/>
            <w:vAlign w:val="center"/>
          </w:tcPr>
          <w:p w14:paraId="18AC939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«5»</w:t>
            </w:r>
          </w:p>
        </w:tc>
        <w:tc>
          <w:tcPr>
            <w:tcW w:w="992" w:type="dxa"/>
            <w:vAlign w:val="center"/>
          </w:tcPr>
          <w:p w14:paraId="2FA702F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«4»</w:t>
            </w:r>
          </w:p>
        </w:tc>
        <w:tc>
          <w:tcPr>
            <w:tcW w:w="816" w:type="dxa"/>
            <w:vAlign w:val="center"/>
          </w:tcPr>
          <w:p w14:paraId="352981E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«3»</w:t>
            </w:r>
          </w:p>
        </w:tc>
      </w:tr>
      <w:tr w:rsidR="00B83ECA" w:rsidRPr="00B83ECA" w14:paraId="415050B0" w14:textId="77777777" w:rsidTr="00336145">
        <w:tc>
          <w:tcPr>
            <w:tcW w:w="2802" w:type="dxa"/>
            <w:vMerge w:val="restart"/>
          </w:tcPr>
          <w:p w14:paraId="3AD3CE1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83ECA">
                <w:rPr>
                  <w:rFonts w:ascii="Times New Roman" w:hAnsi="Times New Roman" w:cs="Times New Roman"/>
                </w:rPr>
                <w:t>100 м</w:t>
              </w:r>
            </w:smartTag>
            <w:r w:rsidRPr="00B83ECA">
              <w:rPr>
                <w:rFonts w:ascii="Times New Roman" w:hAnsi="Times New Roman" w:cs="Times New Roman"/>
              </w:rPr>
              <w:t>. (сек.)</w:t>
            </w:r>
          </w:p>
        </w:tc>
        <w:tc>
          <w:tcPr>
            <w:tcW w:w="1134" w:type="dxa"/>
          </w:tcPr>
          <w:p w14:paraId="6A96B6D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2F1A94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0" w:type="dxa"/>
          </w:tcPr>
          <w:p w14:paraId="7BF6F73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3" w:type="dxa"/>
          </w:tcPr>
          <w:p w14:paraId="4C7688D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992" w:type="dxa"/>
          </w:tcPr>
          <w:p w14:paraId="7A6D739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992" w:type="dxa"/>
          </w:tcPr>
          <w:p w14:paraId="53F8DBA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16" w:type="dxa"/>
          </w:tcPr>
          <w:p w14:paraId="0D1031B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</w:tr>
      <w:tr w:rsidR="00B83ECA" w:rsidRPr="00B83ECA" w14:paraId="77274BD0" w14:textId="77777777" w:rsidTr="00336145">
        <w:tc>
          <w:tcPr>
            <w:tcW w:w="2802" w:type="dxa"/>
            <w:vMerge/>
          </w:tcPr>
          <w:p w14:paraId="4134388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B6A06B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7D90424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0" w:type="dxa"/>
          </w:tcPr>
          <w:p w14:paraId="224B15D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3" w:type="dxa"/>
          </w:tcPr>
          <w:p w14:paraId="35921C7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992" w:type="dxa"/>
          </w:tcPr>
          <w:p w14:paraId="415A097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992" w:type="dxa"/>
          </w:tcPr>
          <w:p w14:paraId="362B1CF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16" w:type="dxa"/>
          </w:tcPr>
          <w:p w14:paraId="2F01E7D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18,0</w:t>
            </w:r>
          </w:p>
        </w:tc>
      </w:tr>
      <w:tr w:rsidR="00B83ECA" w:rsidRPr="00B83ECA" w14:paraId="0525ACD2" w14:textId="77777777" w:rsidTr="00336145">
        <w:tc>
          <w:tcPr>
            <w:tcW w:w="2802" w:type="dxa"/>
            <w:vMerge w:val="restart"/>
          </w:tcPr>
          <w:p w14:paraId="3994535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Бег 1000 м., 500 м. (мин. сек.)</w:t>
            </w:r>
          </w:p>
        </w:tc>
        <w:tc>
          <w:tcPr>
            <w:tcW w:w="1134" w:type="dxa"/>
          </w:tcPr>
          <w:p w14:paraId="0A4CFB8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46595CB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850" w:type="dxa"/>
          </w:tcPr>
          <w:p w14:paraId="6D4735B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3" w:type="dxa"/>
          </w:tcPr>
          <w:p w14:paraId="5FE5A29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992" w:type="dxa"/>
          </w:tcPr>
          <w:p w14:paraId="079C9D7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992" w:type="dxa"/>
          </w:tcPr>
          <w:p w14:paraId="1E524AD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816" w:type="dxa"/>
          </w:tcPr>
          <w:p w14:paraId="560E7ED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</w:tr>
      <w:tr w:rsidR="00B83ECA" w:rsidRPr="00B83ECA" w14:paraId="2279A87C" w14:textId="77777777" w:rsidTr="00336145">
        <w:tc>
          <w:tcPr>
            <w:tcW w:w="2802" w:type="dxa"/>
            <w:vMerge/>
          </w:tcPr>
          <w:p w14:paraId="1163A12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2AE74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26F6936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</w:tcPr>
          <w:p w14:paraId="5C81109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993" w:type="dxa"/>
          </w:tcPr>
          <w:p w14:paraId="5E66193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2,30</w:t>
            </w:r>
          </w:p>
        </w:tc>
        <w:tc>
          <w:tcPr>
            <w:tcW w:w="992" w:type="dxa"/>
          </w:tcPr>
          <w:p w14:paraId="0DE335B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992" w:type="dxa"/>
          </w:tcPr>
          <w:p w14:paraId="608F9CC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16" w:type="dxa"/>
          </w:tcPr>
          <w:p w14:paraId="007EFB4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</w:tr>
      <w:tr w:rsidR="00B83ECA" w:rsidRPr="00B83ECA" w14:paraId="0E2CD9B9" w14:textId="77777777" w:rsidTr="00336145">
        <w:tc>
          <w:tcPr>
            <w:tcW w:w="2802" w:type="dxa"/>
            <w:vMerge w:val="restart"/>
          </w:tcPr>
          <w:p w14:paraId="3041558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B83ECA">
                <w:rPr>
                  <w:rFonts w:ascii="Times New Roman" w:hAnsi="Times New Roman" w:cs="Times New Roman"/>
                </w:rPr>
                <w:t>3000 м</w:t>
              </w:r>
            </w:smartTag>
            <w:r w:rsidRPr="00B83ECA">
              <w:rPr>
                <w:rFonts w:ascii="Times New Roman" w:hAnsi="Times New Roman" w:cs="Times New Roman"/>
              </w:rPr>
              <w:t xml:space="preserve">.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83ECA">
                <w:rPr>
                  <w:rFonts w:ascii="Times New Roman" w:hAnsi="Times New Roman" w:cs="Times New Roman"/>
                </w:rPr>
                <w:t>2000 м</w:t>
              </w:r>
            </w:smartTag>
            <w:r w:rsidRPr="00B83ECA">
              <w:rPr>
                <w:rFonts w:ascii="Times New Roman" w:hAnsi="Times New Roman" w:cs="Times New Roman"/>
              </w:rPr>
              <w:t>. (мин. сек.)</w:t>
            </w:r>
          </w:p>
        </w:tc>
        <w:tc>
          <w:tcPr>
            <w:tcW w:w="1134" w:type="dxa"/>
          </w:tcPr>
          <w:p w14:paraId="557B993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01B0A6E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850" w:type="dxa"/>
          </w:tcPr>
          <w:p w14:paraId="70FFF9F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3" w:type="dxa"/>
          </w:tcPr>
          <w:p w14:paraId="2725FB0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15,20</w:t>
            </w:r>
          </w:p>
        </w:tc>
        <w:tc>
          <w:tcPr>
            <w:tcW w:w="992" w:type="dxa"/>
          </w:tcPr>
          <w:p w14:paraId="771B70F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2" w:type="dxa"/>
          </w:tcPr>
          <w:p w14:paraId="72CA7E0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816" w:type="dxa"/>
          </w:tcPr>
          <w:p w14:paraId="5D512CB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15,10</w:t>
            </w:r>
          </w:p>
        </w:tc>
      </w:tr>
      <w:tr w:rsidR="00B83ECA" w:rsidRPr="00B83ECA" w14:paraId="4EAB1648" w14:textId="77777777" w:rsidTr="00336145">
        <w:tc>
          <w:tcPr>
            <w:tcW w:w="2802" w:type="dxa"/>
            <w:vMerge/>
          </w:tcPr>
          <w:p w14:paraId="69A949F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E88B9E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7E503C2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6720028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3" w:type="dxa"/>
          </w:tcPr>
          <w:p w14:paraId="520DB99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992" w:type="dxa"/>
          </w:tcPr>
          <w:p w14:paraId="73962A8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11,15</w:t>
            </w:r>
          </w:p>
        </w:tc>
        <w:tc>
          <w:tcPr>
            <w:tcW w:w="992" w:type="dxa"/>
          </w:tcPr>
          <w:p w14:paraId="62E95D5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16" w:type="dxa"/>
          </w:tcPr>
          <w:p w14:paraId="2DAFDC8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12,5</w:t>
            </w:r>
          </w:p>
        </w:tc>
      </w:tr>
      <w:tr w:rsidR="00B83ECA" w:rsidRPr="00B83ECA" w14:paraId="044C3755" w14:textId="77777777" w:rsidTr="00336145">
        <w:tc>
          <w:tcPr>
            <w:tcW w:w="2802" w:type="dxa"/>
            <w:vMerge w:val="restart"/>
          </w:tcPr>
          <w:p w14:paraId="1482A4B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Прыжок в длину с места </w:t>
            </w:r>
          </w:p>
          <w:p w14:paraId="72F500A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 м. см.)</w:t>
            </w:r>
          </w:p>
        </w:tc>
        <w:tc>
          <w:tcPr>
            <w:tcW w:w="1134" w:type="dxa"/>
          </w:tcPr>
          <w:p w14:paraId="3C26E52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B31E4F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</w:tcPr>
          <w:p w14:paraId="0429520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1,90</w:t>
            </w:r>
          </w:p>
        </w:tc>
        <w:tc>
          <w:tcPr>
            <w:tcW w:w="993" w:type="dxa"/>
          </w:tcPr>
          <w:p w14:paraId="403D049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1,70</w:t>
            </w:r>
          </w:p>
        </w:tc>
        <w:tc>
          <w:tcPr>
            <w:tcW w:w="992" w:type="dxa"/>
          </w:tcPr>
          <w:p w14:paraId="7FE65FE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992" w:type="dxa"/>
          </w:tcPr>
          <w:p w14:paraId="43FA50E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16" w:type="dxa"/>
          </w:tcPr>
          <w:p w14:paraId="74FF617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1,90</w:t>
            </w:r>
          </w:p>
        </w:tc>
      </w:tr>
      <w:tr w:rsidR="00B83ECA" w:rsidRPr="00B83ECA" w14:paraId="336C4BC4" w14:textId="77777777" w:rsidTr="00336145">
        <w:tc>
          <w:tcPr>
            <w:tcW w:w="2802" w:type="dxa"/>
            <w:vMerge/>
          </w:tcPr>
          <w:p w14:paraId="7AF3647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661DFA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53CCF88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850" w:type="dxa"/>
          </w:tcPr>
          <w:p w14:paraId="7967597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993" w:type="dxa"/>
          </w:tcPr>
          <w:p w14:paraId="0CDFFED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1,30</w:t>
            </w:r>
          </w:p>
        </w:tc>
        <w:tc>
          <w:tcPr>
            <w:tcW w:w="992" w:type="dxa"/>
          </w:tcPr>
          <w:p w14:paraId="083FC15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992" w:type="dxa"/>
          </w:tcPr>
          <w:p w14:paraId="10E8F48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816" w:type="dxa"/>
          </w:tcPr>
          <w:p w14:paraId="53F9DBA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1,50</w:t>
            </w:r>
          </w:p>
        </w:tc>
      </w:tr>
      <w:tr w:rsidR="00B83ECA" w:rsidRPr="00B83ECA" w14:paraId="3B8D8456" w14:textId="77777777" w:rsidTr="00336145">
        <w:tc>
          <w:tcPr>
            <w:tcW w:w="2802" w:type="dxa"/>
            <w:vMerge w:val="restart"/>
          </w:tcPr>
          <w:p w14:paraId="5CA37D9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Прыжок в длину с разбега «согнув ноги» ( м. см.)</w:t>
            </w:r>
          </w:p>
        </w:tc>
        <w:tc>
          <w:tcPr>
            <w:tcW w:w="1134" w:type="dxa"/>
          </w:tcPr>
          <w:p w14:paraId="0715C61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695D886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0" w:type="dxa"/>
          </w:tcPr>
          <w:p w14:paraId="44475AD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993" w:type="dxa"/>
          </w:tcPr>
          <w:p w14:paraId="0073FDF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3,60</w:t>
            </w:r>
          </w:p>
        </w:tc>
        <w:tc>
          <w:tcPr>
            <w:tcW w:w="992" w:type="dxa"/>
          </w:tcPr>
          <w:p w14:paraId="7CE3824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992" w:type="dxa"/>
          </w:tcPr>
          <w:p w14:paraId="3F093CC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16" w:type="dxa"/>
          </w:tcPr>
          <w:p w14:paraId="606C733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3,80</w:t>
            </w:r>
          </w:p>
        </w:tc>
      </w:tr>
      <w:tr w:rsidR="00B83ECA" w:rsidRPr="00B83ECA" w14:paraId="5DD07C7B" w14:textId="77777777" w:rsidTr="00336145">
        <w:tc>
          <w:tcPr>
            <w:tcW w:w="2802" w:type="dxa"/>
            <w:vMerge/>
          </w:tcPr>
          <w:p w14:paraId="3F1AB24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E36423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0297B59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850" w:type="dxa"/>
          </w:tcPr>
          <w:p w14:paraId="111F1C5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3" w:type="dxa"/>
          </w:tcPr>
          <w:p w14:paraId="718EA99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2,80</w:t>
            </w:r>
          </w:p>
        </w:tc>
        <w:tc>
          <w:tcPr>
            <w:tcW w:w="992" w:type="dxa"/>
          </w:tcPr>
          <w:p w14:paraId="090E00D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992" w:type="dxa"/>
          </w:tcPr>
          <w:p w14:paraId="79432E6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816" w:type="dxa"/>
          </w:tcPr>
          <w:p w14:paraId="2158917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3,0</w:t>
            </w:r>
          </w:p>
        </w:tc>
      </w:tr>
      <w:tr w:rsidR="00B83ECA" w:rsidRPr="00B83ECA" w14:paraId="15E02C6A" w14:textId="77777777" w:rsidTr="00336145">
        <w:tc>
          <w:tcPr>
            <w:tcW w:w="2802" w:type="dxa"/>
            <w:vMerge w:val="restart"/>
          </w:tcPr>
          <w:p w14:paraId="2244721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Прыжок в высоту</w:t>
            </w:r>
          </w:p>
          <w:p w14:paraId="36DAD74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 ( м. см.)</w:t>
            </w:r>
          </w:p>
        </w:tc>
        <w:tc>
          <w:tcPr>
            <w:tcW w:w="1134" w:type="dxa"/>
          </w:tcPr>
          <w:p w14:paraId="04813AE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6CBD524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850" w:type="dxa"/>
          </w:tcPr>
          <w:p w14:paraId="360B88D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93" w:type="dxa"/>
          </w:tcPr>
          <w:p w14:paraId="738DD94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992" w:type="dxa"/>
          </w:tcPr>
          <w:p w14:paraId="23D4661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92" w:type="dxa"/>
          </w:tcPr>
          <w:p w14:paraId="265D1AF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816" w:type="dxa"/>
          </w:tcPr>
          <w:p w14:paraId="5CDFEEF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1,10</w:t>
            </w:r>
          </w:p>
        </w:tc>
      </w:tr>
      <w:tr w:rsidR="00B83ECA" w:rsidRPr="00B83ECA" w14:paraId="0996C4B2" w14:textId="77777777" w:rsidTr="00336145">
        <w:tc>
          <w:tcPr>
            <w:tcW w:w="2802" w:type="dxa"/>
            <w:vMerge/>
          </w:tcPr>
          <w:p w14:paraId="5414A37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CF041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3EDC984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</w:tcPr>
          <w:p w14:paraId="2FC9F4C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3" w:type="dxa"/>
          </w:tcPr>
          <w:p w14:paraId="71BFE66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14:paraId="69F7108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992" w:type="dxa"/>
          </w:tcPr>
          <w:p w14:paraId="4640EDE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816" w:type="dxa"/>
          </w:tcPr>
          <w:p w14:paraId="43F42E0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90</w:t>
            </w:r>
          </w:p>
        </w:tc>
      </w:tr>
      <w:tr w:rsidR="00B83ECA" w:rsidRPr="00B83ECA" w14:paraId="45499926" w14:textId="77777777" w:rsidTr="00336145">
        <w:tc>
          <w:tcPr>
            <w:tcW w:w="2802" w:type="dxa"/>
            <w:vMerge w:val="restart"/>
          </w:tcPr>
          <w:p w14:paraId="7804A7B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Метание гранаты 700г.,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B83ECA">
                <w:rPr>
                  <w:rFonts w:ascii="Times New Roman" w:hAnsi="Times New Roman" w:cs="Times New Roman"/>
                </w:rPr>
                <w:t>500 г</w:t>
              </w:r>
            </w:smartTag>
            <w:r w:rsidRPr="00B83ECA">
              <w:rPr>
                <w:rFonts w:ascii="Times New Roman" w:hAnsi="Times New Roman" w:cs="Times New Roman"/>
              </w:rPr>
              <w:t>.</w:t>
            </w:r>
          </w:p>
          <w:p w14:paraId="65A238F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 м. см.)</w:t>
            </w:r>
          </w:p>
        </w:tc>
        <w:tc>
          <w:tcPr>
            <w:tcW w:w="1134" w:type="dxa"/>
          </w:tcPr>
          <w:p w14:paraId="1B7166A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687CE51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14:paraId="1A6DB94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</w:tcPr>
          <w:p w14:paraId="7E6A111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</w:tcPr>
          <w:p w14:paraId="461F7F7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14:paraId="4169004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</w:tcPr>
          <w:p w14:paraId="743C385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</w:tr>
      <w:tr w:rsidR="00B83ECA" w:rsidRPr="00B83ECA" w14:paraId="4EB7E366" w14:textId="77777777" w:rsidTr="00336145">
        <w:tc>
          <w:tcPr>
            <w:tcW w:w="2802" w:type="dxa"/>
            <w:vMerge/>
          </w:tcPr>
          <w:p w14:paraId="33852E4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74D541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0C9F478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14:paraId="5587CBB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14:paraId="559F759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14:paraId="616DEAB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14:paraId="50D2E47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6" w:type="dxa"/>
          </w:tcPr>
          <w:p w14:paraId="4593B5F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</w:tr>
      <w:tr w:rsidR="00B83ECA" w:rsidRPr="00B83ECA" w14:paraId="1DC5A549" w14:textId="77777777" w:rsidTr="00336145">
        <w:tc>
          <w:tcPr>
            <w:tcW w:w="2802" w:type="dxa"/>
          </w:tcPr>
          <w:p w14:paraId="7F9B9BC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Поднимание туловища из положения лежа на спине, руки за головой (раз)</w:t>
            </w:r>
          </w:p>
        </w:tc>
        <w:tc>
          <w:tcPr>
            <w:tcW w:w="1134" w:type="dxa"/>
          </w:tcPr>
          <w:p w14:paraId="0FB394A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7759CA0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14:paraId="4AA7DA0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14:paraId="246387E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14:paraId="1962329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14:paraId="673C8E9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</w:tcPr>
          <w:p w14:paraId="19383E9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</w:tr>
      <w:tr w:rsidR="00B83ECA" w:rsidRPr="00B83ECA" w14:paraId="0228517C" w14:textId="77777777" w:rsidTr="00336145">
        <w:tc>
          <w:tcPr>
            <w:tcW w:w="2802" w:type="dxa"/>
          </w:tcPr>
          <w:p w14:paraId="42629C1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14:paraId="5C0BE00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4E9E17B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22001FD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14:paraId="79D277E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1A4FFD3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14:paraId="09B113E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6" w:type="dxa"/>
          </w:tcPr>
          <w:p w14:paraId="695522E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</w:tr>
      <w:tr w:rsidR="00B83ECA" w:rsidRPr="00B83ECA" w14:paraId="13CF34D4" w14:textId="77777777" w:rsidTr="00336145">
        <w:tc>
          <w:tcPr>
            <w:tcW w:w="2802" w:type="dxa"/>
            <w:vMerge w:val="restart"/>
          </w:tcPr>
          <w:p w14:paraId="5FCAAE8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14:paraId="7D97536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166A04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14:paraId="491ECCB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14:paraId="3DA10A1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14:paraId="660CB3E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</w:tcPr>
          <w:p w14:paraId="105E6A7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6" w:type="dxa"/>
          </w:tcPr>
          <w:p w14:paraId="1126AD3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</w:tr>
      <w:tr w:rsidR="00B83ECA" w:rsidRPr="00B83ECA" w14:paraId="18F6966A" w14:textId="77777777" w:rsidTr="00336145">
        <w:tc>
          <w:tcPr>
            <w:tcW w:w="2802" w:type="dxa"/>
            <w:vMerge/>
          </w:tcPr>
          <w:p w14:paraId="0F2A5E7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775DC1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2F88F2F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14:paraId="33DD9F5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14:paraId="5836632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3986E93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14:paraId="07ADF49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6" w:type="dxa"/>
          </w:tcPr>
          <w:p w14:paraId="378C35B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</w:tr>
      <w:tr w:rsidR="00B83ECA" w:rsidRPr="00B83ECA" w14:paraId="7EBFE7BF" w14:textId="77777777" w:rsidTr="00336145">
        <w:tc>
          <w:tcPr>
            <w:tcW w:w="2802" w:type="dxa"/>
            <w:vMerge w:val="restart"/>
          </w:tcPr>
          <w:p w14:paraId="46F5128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14:paraId="42D5DEA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21CC6DD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850" w:type="dxa"/>
          </w:tcPr>
          <w:p w14:paraId="3A9D8BA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3" w:type="dxa"/>
          </w:tcPr>
          <w:p w14:paraId="4904076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992" w:type="dxa"/>
          </w:tcPr>
          <w:p w14:paraId="3A9D8E1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10/10</w:t>
            </w:r>
          </w:p>
        </w:tc>
        <w:tc>
          <w:tcPr>
            <w:tcW w:w="992" w:type="dxa"/>
          </w:tcPr>
          <w:p w14:paraId="496078E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816" w:type="dxa"/>
          </w:tcPr>
          <w:p w14:paraId="150BBF8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</w:tr>
      <w:tr w:rsidR="00B83ECA" w:rsidRPr="00B83ECA" w14:paraId="7D35A6A0" w14:textId="77777777" w:rsidTr="00336145">
        <w:tc>
          <w:tcPr>
            <w:tcW w:w="2802" w:type="dxa"/>
            <w:vMerge/>
          </w:tcPr>
          <w:p w14:paraId="232A89B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1F1162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08EBC19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850" w:type="dxa"/>
          </w:tcPr>
          <w:p w14:paraId="576F900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993" w:type="dxa"/>
          </w:tcPr>
          <w:p w14:paraId="6DF46CB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4/4</w:t>
            </w:r>
          </w:p>
        </w:tc>
        <w:tc>
          <w:tcPr>
            <w:tcW w:w="992" w:type="dxa"/>
          </w:tcPr>
          <w:p w14:paraId="54FCDB4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992" w:type="dxa"/>
          </w:tcPr>
          <w:p w14:paraId="0375822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816" w:type="dxa"/>
          </w:tcPr>
          <w:p w14:paraId="4E0DA9B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5/5</w:t>
            </w:r>
          </w:p>
        </w:tc>
      </w:tr>
      <w:tr w:rsidR="00B83ECA" w:rsidRPr="00B83ECA" w14:paraId="00499E3F" w14:textId="77777777" w:rsidTr="00336145">
        <w:tc>
          <w:tcPr>
            <w:tcW w:w="2802" w:type="dxa"/>
          </w:tcPr>
          <w:p w14:paraId="0E4648B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14:paraId="395FEF8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30756C4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23C7D64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44735C1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18A1E94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1680193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6" w:type="dxa"/>
          </w:tcPr>
          <w:p w14:paraId="4B5468E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</w:tr>
      <w:tr w:rsidR="00B83ECA" w:rsidRPr="00B83ECA" w14:paraId="01D1F78E" w14:textId="77777777" w:rsidTr="00336145">
        <w:tc>
          <w:tcPr>
            <w:tcW w:w="2802" w:type="dxa"/>
            <w:vMerge w:val="restart"/>
          </w:tcPr>
          <w:p w14:paraId="2348841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Челночный бег 3Х10 сек.</w:t>
            </w:r>
          </w:p>
        </w:tc>
        <w:tc>
          <w:tcPr>
            <w:tcW w:w="1134" w:type="dxa"/>
          </w:tcPr>
          <w:p w14:paraId="2FFF6E5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7538287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50" w:type="dxa"/>
          </w:tcPr>
          <w:p w14:paraId="06752D8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93" w:type="dxa"/>
          </w:tcPr>
          <w:p w14:paraId="58616FA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992" w:type="dxa"/>
          </w:tcPr>
          <w:p w14:paraId="2D048BE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92" w:type="dxa"/>
          </w:tcPr>
          <w:p w14:paraId="2277953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16" w:type="dxa"/>
          </w:tcPr>
          <w:p w14:paraId="60A3AA8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</w:tr>
      <w:tr w:rsidR="00B83ECA" w:rsidRPr="00B83ECA" w14:paraId="0C9B1FBA" w14:textId="77777777" w:rsidTr="00336145">
        <w:tc>
          <w:tcPr>
            <w:tcW w:w="2802" w:type="dxa"/>
            <w:vMerge/>
          </w:tcPr>
          <w:p w14:paraId="6F12B56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C576A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2165AD6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850" w:type="dxa"/>
          </w:tcPr>
          <w:p w14:paraId="54BAF06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993" w:type="dxa"/>
          </w:tcPr>
          <w:p w14:paraId="22A4CBE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92" w:type="dxa"/>
          </w:tcPr>
          <w:p w14:paraId="272E15E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92" w:type="dxa"/>
          </w:tcPr>
          <w:p w14:paraId="2E0B54B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816" w:type="dxa"/>
          </w:tcPr>
          <w:p w14:paraId="03BD34B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9,7</w:t>
            </w:r>
          </w:p>
        </w:tc>
      </w:tr>
      <w:tr w:rsidR="00B83ECA" w:rsidRPr="00B83ECA" w14:paraId="66921D6A" w14:textId="77777777" w:rsidTr="00336145">
        <w:tc>
          <w:tcPr>
            <w:tcW w:w="2802" w:type="dxa"/>
            <w:vMerge w:val="restart"/>
          </w:tcPr>
          <w:p w14:paraId="361CE99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Бросок б/б мяча в корзину </w:t>
            </w:r>
            <w:r w:rsidRPr="00B83ECA">
              <w:rPr>
                <w:rFonts w:ascii="Times New Roman" w:hAnsi="Times New Roman" w:cs="Times New Roman"/>
              </w:rPr>
              <w:lastRenderedPageBreak/>
              <w:t xml:space="preserve">со штрафной линии </w:t>
            </w:r>
          </w:p>
          <w:p w14:paraId="0E3A9A4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(из 10 попыток)</w:t>
            </w:r>
          </w:p>
        </w:tc>
        <w:tc>
          <w:tcPr>
            <w:tcW w:w="1134" w:type="dxa"/>
          </w:tcPr>
          <w:p w14:paraId="793D6DC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lastRenderedPageBreak/>
              <w:t>Ю</w:t>
            </w:r>
          </w:p>
        </w:tc>
        <w:tc>
          <w:tcPr>
            <w:tcW w:w="992" w:type="dxa"/>
          </w:tcPr>
          <w:p w14:paraId="44A88EC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117975E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7BAC049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113801A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2CA30D9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</w:tcPr>
          <w:p w14:paraId="064D827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14:paraId="19DDDE4D" w14:textId="77777777" w:rsidTr="00336145">
        <w:tc>
          <w:tcPr>
            <w:tcW w:w="2802" w:type="dxa"/>
            <w:vMerge/>
          </w:tcPr>
          <w:p w14:paraId="0E7F48B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15932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0ABC51D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759C377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050896F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594473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147BE4E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7008BA3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667D21FD" w14:textId="77777777" w:rsidTr="00336145">
        <w:tc>
          <w:tcPr>
            <w:tcW w:w="2802" w:type="dxa"/>
            <w:vMerge w:val="restart"/>
          </w:tcPr>
          <w:p w14:paraId="6FA5FA8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Ведение б/б мяча с броском в корзину от щита (7 попыток)</w:t>
            </w:r>
          </w:p>
        </w:tc>
        <w:tc>
          <w:tcPr>
            <w:tcW w:w="1134" w:type="dxa"/>
          </w:tcPr>
          <w:p w14:paraId="4D88DC9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16846FA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71BBC30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4B36360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79C31A2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4CCE6CA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262B4ED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4172FD76" w14:textId="77777777" w:rsidTr="00336145">
        <w:tc>
          <w:tcPr>
            <w:tcW w:w="2802" w:type="dxa"/>
            <w:vMerge/>
          </w:tcPr>
          <w:p w14:paraId="698DDF7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C2E26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09743AC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4B00727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6B34EFB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8DDAAA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1AE9B5A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12EA4C0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70097399" w14:textId="77777777" w:rsidTr="00336145">
        <w:tc>
          <w:tcPr>
            <w:tcW w:w="2802" w:type="dxa"/>
          </w:tcPr>
          <w:p w14:paraId="737260B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14:paraId="05F47BC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0F3D8FE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14:paraId="47C59DF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</w:tcPr>
          <w:p w14:paraId="034A679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14:paraId="5875220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14:paraId="20A6A73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6" w:type="dxa"/>
          </w:tcPr>
          <w:p w14:paraId="346A609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</w:tr>
      <w:tr w:rsidR="00B83ECA" w:rsidRPr="00B83ECA" w14:paraId="4996D051" w14:textId="77777777" w:rsidTr="00336145">
        <w:tc>
          <w:tcPr>
            <w:tcW w:w="2802" w:type="dxa"/>
            <w:vMerge w:val="restart"/>
          </w:tcPr>
          <w:p w14:paraId="35A4AB7F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Верхняя прямая подача в/б мяча в пределы площадки </w:t>
            </w:r>
          </w:p>
          <w:p w14:paraId="0953E4C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(5 попыток)</w:t>
            </w:r>
          </w:p>
        </w:tc>
        <w:tc>
          <w:tcPr>
            <w:tcW w:w="1134" w:type="dxa"/>
          </w:tcPr>
          <w:p w14:paraId="727D791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529C5C4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538CC45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5A543DE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CD8998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4C8656C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58BC445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19097716" w14:textId="77777777" w:rsidTr="00336145">
        <w:tc>
          <w:tcPr>
            <w:tcW w:w="2802" w:type="dxa"/>
            <w:vMerge/>
          </w:tcPr>
          <w:p w14:paraId="39C27FE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B2926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5EA70AB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495359E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1DAD1F6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159A918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65CCC89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7C385B0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47D7BC0F" w14:textId="77777777" w:rsidTr="00336145">
        <w:tc>
          <w:tcPr>
            <w:tcW w:w="2802" w:type="dxa"/>
          </w:tcPr>
          <w:p w14:paraId="1B2A429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Верхняя передача в/б мяча над собой (высота взлета мяча не менее 1 м)</w:t>
            </w:r>
          </w:p>
        </w:tc>
        <w:tc>
          <w:tcPr>
            <w:tcW w:w="1134" w:type="dxa"/>
          </w:tcPr>
          <w:p w14:paraId="3F48514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5463B94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10C7F5D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14:paraId="622F2E8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47186FFE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14:paraId="0F8D4EA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6" w:type="dxa"/>
          </w:tcPr>
          <w:p w14:paraId="3B0EF4F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</w:tr>
      <w:tr w:rsidR="00B83ECA" w:rsidRPr="00B83ECA" w14:paraId="554CD3C8" w14:textId="77777777" w:rsidTr="00336145">
        <w:tc>
          <w:tcPr>
            <w:tcW w:w="2802" w:type="dxa"/>
          </w:tcPr>
          <w:p w14:paraId="3A56649D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Ведение ф/б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14:paraId="1F5EBAB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102DFCF6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4F4E3438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063633C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686DB85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54464B1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14:paraId="27BB3E2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14:paraId="762D5157" w14:textId="77777777" w:rsidTr="00336145">
        <w:tc>
          <w:tcPr>
            <w:tcW w:w="2802" w:type="dxa"/>
          </w:tcPr>
          <w:p w14:paraId="7F65898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Удары ф/б мяча на точность в ворота с расстояния 16,5м, из 5 попыток</w:t>
            </w:r>
          </w:p>
        </w:tc>
        <w:tc>
          <w:tcPr>
            <w:tcW w:w="1134" w:type="dxa"/>
          </w:tcPr>
          <w:p w14:paraId="7559F32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16D1393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738BDE8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14:paraId="57E5813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1A9B0B9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14:paraId="4918C6A5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6" w:type="dxa"/>
          </w:tcPr>
          <w:p w14:paraId="56898E8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</w:tr>
      <w:tr w:rsidR="00B83ECA" w:rsidRPr="00B83ECA" w14:paraId="52884C0D" w14:textId="77777777" w:rsidTr="00336145">
        <w:tc>
          <w:tcPr>
            <w:tcW w:w="2802" w:type="dxa"/>
            <w:vMerge w:val="restart"/>
          </w:tcPr>
          <w:p w14:paraId="43966C51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14:paraId="7CC6470C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14:paraId="5DA09F9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14:paraId="7616D34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</w:tcPr>
          <w:p w14:paraId="64B4DEF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</w:tcPr>
          <w:p w14:paraId="09DB0B0B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</w:tcPr>
          <w:p w14:paraId="33435FE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6" w:type="dxa"/>
          </w:tcPr>
          <w:p w14:paraId="3AC27ED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32</w:t>
            </w:r>
          </w:p>
        </w:tc>
      </w:tr>
      <w:tr w:rsidR="00B83ECA" w:rsidRPr="00B83ECA" w14:paraId="329E0E08" w14:textId="77777777" w:rsidTr="00336145">
        <w:tc>
          <w:tcPr>
            <w:tcW w:w="2802" w:type="dxa"/>
            <w:vMerge/>
          </w:tcPr>
          <w:p w14:paraId="51DA8209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BB8203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</w:tcPr>
          <w:p w14:paraId="227798C4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850" w:type="dxa"/>
          </w:tcPr>
          <w:p w14:paraId="612C4B5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</w:tcPr>
          <w:p w14:paraId="7B53A5B7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14:paraId="53095E82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</w:tcPr>
          <w:p w14:paraId="297B72FA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816" w:type="dxa"/>
          </w:tcPr>
          <w:p w14:paraId="7FF69AD0" w14:textId="77777777" w:rsidR="00B83ECA" w:rsidRPr="00B83ECA" w:rsidRDefault="00B83ECA" w:rsidP="00336145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</w:tr>
    </w:tbl>
    <w:p w14:paraId="748D151B" w14:textId="77777777" w:rsidR="00B83ECA" w:rsidRPr="00B83ECA" w:rsidRDefault="00B83ECA" w:rsidP="00B83ECA">
      <w:pPr>
        <w:rPr>
          <w:rFonts w:ascii="Times New Roman" w:hAnsi="Times New Roman" w:cs="Times New Roman"/>
          <w:sz w:val="26"/>
          <w:szCs w:val="26"/>
        </w:rPr>
      </w:pPr>
    </w:p>
    <w:p w14:paraId="636FA298" w14:textId="77777777"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14:paraId="4CBD8FBD" w14:textId="77777777" w:rsidR="00B83ECA" w:rsidRPr="00B83ECA" w:rsidRDefault="00B83ECA" w:rsidP="00B83E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sz w:val="28"/>
          <w:szCs w:val="28"/>
        </w:rPr>
      </w:pPr>
      <w:r w:rsidRPr="00B83ECA">
        <w:rPr>
          <w:b/>
          <w:sz w:val="28"/>
          <w:szCs w:val="28"/>
        </w:rPr>
        <w:t>Контроль</w:t>
      </w:r>
      <w:r w:rsidRPr="00B83ECA">
        <w:rPr>
          <w:sz w:val="28"/>
          <w:szCs w:val="28"/>
        </w:rPr>
        <w:t xml:space="preserve"> </w:t>
      </w:r>
      <w:r w:rsidRPr="00B83ECA">
        <w:rPr>
          <w:b/>
          <w:sz w:val="28"/>
          <w:szCs w:val="28"/>
        </w:rPr>
        <w:t>и оценка</w:t>
      </w:r>
      <w:r w:rsidRPr="00B83ECA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контрольных работ, лабораторно-практических занятий, тестирования, а также выполнения обучающимися индивидуальных заданий, проектов, исследований.</w:t>
      </w:r>
    </w:p>
    <w:p w14:paraId="1F401C6E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b/>
        </w:rPr>
      </w:pPr>
    </w:p>
    <w:p w14:paraId="798F6879" w14:textId="77777777" w:rsidR="00B83ECA" w:rsidRPr="00B83ECA" w:rsidRDefault="00B83ECA" w:rsidP="00B83ECA">
      <w:pPr>
        <w:spacing w:line="360" w:lineRule="auto"/>
        <w:rPr>
          <w:rFonts w:ascii="Times New Roman" w:hAnsi="Times New Roman" w:cs="Times New Roman"/>
          <w:b/>
        </w:rPr>
      </w:pPr>
    </w:p>
    <w:p w14:paraId="0DA7D2DC" w14:textId="77777777" w:rsidR="00B83ECA" w:rsidRPr="00B83ECA" w:rsidRDefault="00B83ECA" w:rsidP="00B83ECA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8. Информационное обеспечение обучения:</w:t>
      </w:r>
    </w:p>
    <w:p w14:paraId="7A5100C9" w14:textId="77777777" w:rsidR="00B83ECA" w:rsidRPr="00B83ECA" w:rsidRDefault="00B83ECA" w:rsidP="00B83ECA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  <w:r w:rsidRPr="00B83ECA">
        <w:rPr>
          <w:b/>
          <w:bCs/>
          <w:sz w:val="28"/>
          <w:szCs w:val="28"/>
        </w:rPr>
        <w:t>перечень учебных изданий, дополнительной литературы, Интернет-ресурсов</w:t>
      </w:r>
    </w:p>
    <w:p w14:paraId="10980812" w14:textId="77777777" w:rsidR="00B83ECA" w:rsidRPr="00B83ECA" w:rsidRDefault="00B83ECA" w:rsidP="00B83ECA">
      <w:pPr>
        <w:pStyle w:val="af0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</w:p>
    <w:p w14:paraId="337A677E" w14:textId="77777777" w:rsidR="00B83ECA" w:rsidRPr="00B83ECA" w:rsidRDefault="00B83ECA" w:rsidP="00B83ECA">
      <w:pPr>
        <w:pStyle w:val="af0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  <w:r w:rsidRPr="00B83ECA">
        <w:rPr>
          <w:b/>
          <w:bCs/>
          <w:sz w:val="28"/>
          <w:szCs w:val="28"/>
          <w:u w:val="single"/>
        </w:rPr>
        <w:t>Основные источники:</w:t>
      </w:r>
    </w:p>
    <w:p w14:paraId="79E11527" w14:textId="77777777" w:rsidR="00B83ECA" w:rsidRPr="00B83ECA" w:rsidRDefault="00B83ECA" w:rsidP="00B83ECA">
      <w:pPr>
        <w:pStyle w:val="af0"/>
        <w:numPr>
          <w:ilvl w:val="0"/>
          <w:numId w:val="27"/>
        </w:numPr>
        <w:tabs>
          <w:tab w:val="left" w:pos="142"/>
        </w:tabs>
        <w:spacing w:after="0" w:line="276" w:lineRule="auto"/>
        <w:jc w:val="both"/>
        <w:rPr>
          <w:sz w:val="28"/>
          <w:szCs w:val="28"/>
        </w:rPr>
      </w:pPr>
      <w:r w:rsidRPr="00B83ECA">
        <w:rPr>
          <w:color w:val="000000"/>
          <w:sz w:val="28"/>
          <w:szCs w:val="28"/>
        </w:rPr>
        <w:t>Лях, В.И., Зданевич, А.А. Физическая культура 10-11 кл</w:t>
      </w:r>
      <w:proofErr w:type="gramStart"/>
      <w:r w:rsidRPr="00B83ECA">
        <w:rPr>
          <w:color w:val="000000"/>
          <w:sz w:val="28"/>
          <w:szCs w:val="28"/>
        </w:rPr>
        <w:t xml:space="preserve">.: </w:t>
      </w:r>
      <w:r w:rsidRPr="00B83ECA">
        <w:rPr>
          <w:rStyle w:val="apple-converted-space"/>
          <w:rFonts w:eastAsia="Calibri"/>
          <w:color w:val="000000"/>
          <w:sz w:val="16"/>
          <w:szCs w:val="16"/>
          <w:shd w:val="clear" w:color="auto" w:fill="FFFFFF"/>
        </w:rPr>
        <w:t> </w:t>
      </w:r>
      <w:r w:rsidRPr="00B83ECA">
        <w:rPr>
          <w:color w:val="000000"/>
          <w:sz w:val="28"/>
          <w:szCs w:val="28"/>
        </w:rPr>
        <w:t>учеб</w:t>
      </w:r>
      <w:proofErr w:type="gramEnd"/>
      <w:r w:rsidRPr="00B83ECA">
        <w:rPr>
          <w:color w:val="000000"/>
          <w:sz w:val="28"/>
          <w:szCs w:val="28"/>
        </w:rPr>
        <w:t xml:space="preserve">. для </w:t>
      </w:r>
      <w:proofErr w:type="spellStart"/>
      <w:r w:rsidRPr="00B83ECA">
        <w:rPr>
          <w:color w:val="000000"/>
          <w:sz w:val="28"/>
          <w:szCs w:val="28"/>
        </w:rPr>
        <w:t>общеобразоват</w:t>
      </w:r>
      <w:proofErr w:type="spellEnd"/>
      <w:r w:rsidRPr="00B83ECA">
        <w:rPr>
          <w:color w:val="000000"/>
          <w:sz w:val="28"/>
          <w:szCs w:val="28"/>
        </w:rPr>
        <w:t xml:space="preserve">. учреждений [Текст]/ В.И. Лях. А.А. Зданевич; под общ. ред. </w:t>
      </w:r>
      <w:r w:rsidRPr="00B83ECA">
        <w:rPr>
          <w:sz w:val="28"/>
          <w:szCs w:val="28"/>
        </w:rPr>
        <w:t> </w:t>
      </w:r>
      <w:r w:rsidRPr="00B83ECA">
        <w:rPr>
          <w:color w:val="000000"/>
          <w:sz w:val="28"/>
          <w:szCs w:val="28"/>
        </w:rPr>
        <w:t xml:space="preserve">В.И. Ляха. – М., </w:t>
      </w:r>
      <w:r w:rsidRPr="00B83ECA">
        <w:rPr>
          <w:sz w:val="28"/>
          <w:szCs w:val="28"/>
        </w:rPr>
        <w:t>Просвещение, 201</w:t>
      </w:r>
      <w:r w:rsidRPr="00B83ECA">
        <w:rPr>
          <w:sz w:val="28"/>
          <w:szCs w:val="28"/>
          <w:lang w:val="en-US"/>
        </w:rPr>
        <w:t>2</w:t>
      </w:r>
      <w:r w:rsidRPr="00B83ECA">
        <w:rPr>
          <w:sz w:val="28"/>
          <w:szCs w:val="28"/>
        </w:rPr>
        <w:t>. – 207 с.</w:t>
      </w:r>
    </w:p>
    <w:p w14:paraId="4AF564D7" w14:textId="77777777" w:rsidR="00B83ECA" w:rsidRPr="00B83ECA" w:rsidRDefault="00B83ECA" w:rsidP="00B83ECA">
      <w:pPr>
        <w:pStyle w:val="af0"/>
        <w:numPr>
          <w:ilvl w:val="0"/>
          <w:numId w:val="27"/>
        </w:numPr>
        <w:spacing w:after="0" w:line="276" w:lineRule="auto"/>
        <w:jc w:val="both"/>
        <w:rPr>
          <w:sz w:val="28"/>
          <w:szCs w:val="28"/>
        </w:rPr>
      </w:pPr>
      <w:r w:rsidRPr="00B83ECA">
        <w:rPr>
          <w:sz w:val="28"/>
          <w:szCs w:val="28"/>
        </w:rPr>
        <w:t>Реше</w:t>
      </w:r>
      <w:r w:rsidRPr="00B83ECA">
        <w:rPr>
          <w:color w:val="000000"/>
          <w:sz w:val="28"/>
          <w:szCs w:val="28"/>
        </w:rPr>
        <w:t xml:space="preserve">тников, Н.В., Кислицын Ю.Л. Физическая культура: </w:t>
      </w:r>
      <w:proofErr w:type="gramStart"/>
      <w:r w:rsidRPr="00B83ECA">
        <w:rPr>
          <w:color w:val="000000"/>
          <w:sz w:val="28"/>
          <w:szCs w:val="28"/>
        </w:rPr>
        <w:t>учеб.пособие</w:t>
      </w:r>
      <w:proofErr w:type="gramEnd"/>
      <w:r w:rsidRPr="00B83ECA">
        <w:rPr>
          <w:color w:val="000000"/>
          <w:sz w:val="28"/>
          <w:szCs w:val="28"/>
        </w:rPr>
        <w:t xml:space="preserve"> для студентов СПО. [Текст]/ Н.В. Решетников. – М., </w:t>
      </w:r>
      <w:r w:rsidRPr="00B83ECA">
        <w:rPr>
          <w:sz w:val="28"/>
          <w:szCs w:val="28"/>
        </w:rPr>
        <w:t>Академия, 2006. – 327 с.</w:t>
      </w:r>
    </w:p>
    <w:p w14:paraId="432A66B2" w14:textId="77777777" w:rsidR="00B83ECA" w:rsidRPr="00B83ECA" w:rsidRDefault="00B83ECA" w:rsidP="00B83ECA">
      <w:pPr>
        <w:pStyle w:val="af0"/>
        <w:numPr>
          <w:ilvl w:val="0"/>
          <w:numId w:val="27"/>
        </w:numPr>
        <w:spacing w:after="0" w:line="276" w:lineRule="auto"/>
        <w:jc w:val="both"/>
        <w:rPr>
          <w:sz w:val="28"/>
          <w:szCs w:val="28"/>
        </w:rPr>
      </w:pPr>
      <w:proofErr w:type="spellStart"/>
      <w:r w:rsidRPr="00B83ECA">
        <w:rPr>
          <w:sz w:val="28"/>
          <w:szCs w:val="28"/>
        </w:rPr>
        <w:t>Помявский</w:t>
      </w:r>
      <w:proofErr w:type="spellEnd"/>
      <w:r w:rsidRPr="00B83ECA">
        <w:rPr>
          <w:sz w:val="28"/>
          <w:szCs w:val="28"/>
        </w:rPr>
        <w:t xml:space="preserve"> С. А. «Физическое воспитание учащейся молодежи» М. Медицина 1989г.</w:t>
      </w:r>
    </w:p>
    <w:p w14:paraId="4CB2854B" w14:textId="77777777" w:rsidR="00B83ECA" w:rsidRPr="00B83ECA" w:rsidRDefault="00B83ECA" w:rsidP="00B83ECA">
      <w:pPr>
        <w:pStyle w:val="af0"/>
        <w:numPr>
          <w:ilvl w:val="0"/>
          <w:numId w:val="27"/>
        </w:numPr>
        <w:spacing w:after="0" w:line="276" w:lineRule="auto"/>
        <w:jc w:val="both"/>
        <w:rPr>
          <w:sz w:val="28"/>
          <w:szCs w:val="28"/>
        </w:rPr>
      </w:pPr>
      <w:r w:rsidRPr="00B83ECA">
        <w:rPr>
          <w:sz w:val="28"/>
          <w:szCs w:val="28"/>
        </w:rPr>
        <w:t>Новиков А. Д., Матвеев Л. П. «Теория и методика физического воспитания» М: - Физкультура и спорт 1967 г.</w:t>
      </w:r>
    </w:p>
    <w:p w14:paraId="77B064C9" w14:textId="77777777" w:rsidR="00B83ECA" w:rsidRPr="00B83ECA" w:rsidRDefault="00B83ECA" w:rsidP="00B83ECA">
      <w:pPr>
        <w:pStyle w:val="af0"/>
        <w:numPr>
          <w:ilvl w:val="0"/>
          <w:numId w:val="27"/>
        </w:numPr>
        <w:spacing w:after="0" w:line="276" w:lineRule="auto"/>
        <w:jc w:val="both"/>
        <w:rPr>
          <w:sz w:val="28"/>
          <w:szCs w:val="28"/>
        </w:rPr>
      </w:pPr>
      <w:r w:rsidRPr="00B83ECA">
        <w:rPr>
          <w:sz w:val="28"/>
          <w:szCs w:val="28"/>
        </w:rPr>
        <w:t>Железняк, Портнов «Спортивные игры» Академия 2001г.</w:t>
      </w:r>
    </w:p>
    <w:p w14:paraId="45176B5B" w14:textId="77777777"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14:paraId="2E7E511C" w14:textId="77777777"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2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Аршинник, С. П.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Элементы кросса на уроках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С. П. Аршинник, В. И. </w:t>
      </w:r>
      <w:proofErr w:type="spellStart"/>
      <w:r w:rsidRPr="00B83ECA">
        <w:rPr>
          <w:color w:val="000000"/>
          <w:sz w:val="28"/>
          <w:szCs w:val="28"/>
          <w:shd w:val="clear" w:color="auto" w:fill="FFFFFF"/>
        </w:rPr>
        <w:t>Тхорев</w:t>
      </w:r>
      <w:proofErr w:type="spellEnd"/>
      <w:r w:rsidRPr="00B83ECA">
        <w:rPr>
          <w:color w:val="000000"/>
          <w:sz w:val="28"/>
          <w:szCs w:val="28"/>
          <w:shd w:val="clear" w:color="auto" w:fill="FFFFFF"/>
        </w:rPr>
        <w:t>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1.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23–26.</w:t>
      </w:r>
    </w:p>
    <w:p w14:paraId="3EFA6ADA" w14:textId="77777777"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2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Байков, В. П.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Главное упражнение жизни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бег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В. П. Байков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2006. 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5.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25-27.</w:t>
      </w:r>
    </w:p>
    <w:p w14:paraId="27E1F235" w14:textId="77777777"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Глинская, Е. Г.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Совершенствование приёмов волейбола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Е. Г. Глинская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2006. 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5.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33-36.</w:t>
      </w:r>
    </w:p>
    <w:p w14:paraId="221599E5" w14:textId="77777777"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Горшков, В. М.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Подводящие игры при обучении баскетболу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В. М. Горшков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2007. 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7.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61-67.</w:t>
      </w:r>
    </w:p>
    <w:p w14:paraId="31BDBA56" w14:textId="77777777"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Лагутин, А. Б.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Командные соревнования по физической подготовке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А. Б. Лагутин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7.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48-51.</w:t>
      </w:r>
    </w:p>
    <w:p w14:paraId="56A24E68" w14:textId="77777777"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Левинтов, И. Я.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Обучая баскетбольному дриблингу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И. Я. Левинтов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2007. 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2.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25-26.</w:t>
      </w:r>
    </w:p>
    <w:p w14:paraId="2BA6CB77" w14:textId="77777777" w:rsidR="00B83ECA" w:rsidRPr="00B83ECA" w:rsidRDefault="00B83ECA" w:rsidP="00B83ECA">
      <w:pPr>
        <w:pStyle w:val="a5"/>
        <w:keepNext/>
        <w:keepLines/>
        <w:numPr>
          <w:ilvl w:val="0"/>
          <w:numId w:val="28"/>
        </w:numPr>
        <w:suppressLineNumbers/>
        <w:tabs>
          <w:tab w:val="left" w:pos="993"/>
        </w:tabs>
        <w:suppressAutoHyphens/>
        <w:spacing w:line="276" w:lineRule="auto"/>
        <w:ind w:left="993" w:hanging="436"/>
        <w:jc w:val="both"/>
        <w:rPr>
          <w:sz w:val="28"/>
          <w:szCs w:val="28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Лепёшкин, В. А.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Оптимизация обучения волейболу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В. А. Лепёшкин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2.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17-24.</w:t>
      </w:r>
    </w:p>
    <w:p w14:paraId="38D86C59" w14:textId="77777777" w:rsidR="00B83ECA" w:rsidRPr="00B83ECA" w:rsidRDefault="00B83ECA" w:rsidP="00B83ECA">
      <w:pPr>
        <w:pStyle w:val="a5"/>
        <w:keepNext/>
        <w:keepLines/>
        <w:numPr>
          <w:ilvl w:val="0"/>
          <w:numId w:val="28"/>
        </w:numPr>
        <w:suppressLineNumbers/>
        <w:tabs>
          <w:tab w:val="left" w:pos="993"/>
        </w:tabs>
        <w:suppressAutoHyphens/>
        <w:spacing w:line="276" w:lineRule="auto"/>
        <w:ind w:left="993" w:hanging="436"/>
        <w:jc w:val="both"/>
        <w:rPr>
          <w:sz w:val="28"/>
          <w:szCs w:val="28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Полтавский А.</w:t>
      </w:r>
      <w:r w:rsidRPr="00B83ECA">
        <w:rPr>
          <w:sz w:val="28"/>
          <w:szCs w:val="28"/>
        </w:rPr>
        <w:t xml:space="preserve"> П. «400 упражнений» ФИС 1983г.</w:t>
      </w:r>
    </w:p>
    <w:p w14:paraId="61C15D2F" w14:textId="77777777" w:rsidR="001D2AEC" w:rsidRPr="00B83ECA" w:rsidRDefault="00B83ECA" w:rsidP="00B83ECA">
      <w:pPr>
        <w:rPr>
          <w:rFonts w:ascii="Times New Roman" w:hAnsi="Times New Roman" w:cs="Times New Roman"/>
        </w:rPr>
      </w:pPr>
      <w:r w:rsidRPr="00B83ECA">
        <w:rPr>
          <w:rStyle w:val="af1"/>
          <w:rFonts w:ascii="Times New Roman" w:hAnsi="Times New Roman"/>
          <w:color w:val="000000"/>
          <w:sz w:val="28"/>
          <w:szCs w:val="28"/>
          <w:shd w:val="clear" w:color="auto" w:fill="FFFFFF"/>
        </w:rPr>
        <w:t>Макаров 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Н. «Легкая атлетика» М</w:t>
      </w:r>
    </w:p>
    <w:sectPr w:rsidR="001D2AEC" w:rsidRPr="00B83ECA" w:rsidSect="00474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 w15:restartNumberingAfterBreak="0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495521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304546C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61FD7"/>
    <w:multiLevelType w:val="hybridMultilevel"/>
    <w:tmpl w:val="8294EC34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2D640C9"/>
    <w:multiLevelType w:val="hybridMultilevel"/>
    <w:tmpl w:val="DE7E36DE"/>
    <w:lvl w:ilvl="0" w:tplc="E586E452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 w15:restartNumberingAfterBreak="0">
    <w:nsid w:val="14AD697E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30411"/>
    <w:multiLevelType w:val="hybridMultilevel"/>
    <w:tmpl w:val="89A2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2154525"/>
    <w:multiLevelType w:val="hybridMultilevel"/>
    <w:tmpl w:val="11B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6C0C8A"/>
    <w:multiLevelType w:val="hybridMultilevel"/>
    <w:tmpl w:val="6360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8CD07FD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A77D44"/>
    <w:multiLevelType w:val="hybridMultilevel"/>
    <w:tmpl w:val="DE8C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E1611"/>
    <w:multiLevelType w:val="hybridMultilevel"/>
    <w:tmpl w:val="7234C382"/>
    <w:lvl w:ilvl="0" w:tplc="0FD26886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641964DD"/>
    <w:multiLevelType w:val="hybridMultilevel"/>
    <w:tmpl w:val="93BC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821EF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3084C6F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93835157">
    <w:abstractNumId w:val="3"/>
  </w:num>
  <w:num w:numId="2" w16cid:durableId="366222810">
    <w:abstractNumId w:val="19"/>
  </w:num>
  <w:num w:numId="3" w16cid:durableId="1131484664">
    <w:abstractNumId w:val="23"/>
  </w:num>
  <w:num w:numId="4" w16cid:durableId="1237936905">
    <w:abstractNumId w:val="24"/>
  </w:num>
  <w:num w:numId="5" w16cid:durableId="1315337022">
    <w:abstractNumId w:val="13"/>
  </w:num>
  <w:num w:numId="6" w16cid:durableId="560098504">
    <w:abstractNumId w:val="14"/>
  </w:num>
  <w:num w:numId="7" w16cid:durableId="745541911">
    <w:abstractNumId w:val="17"/>
  </w:num>
  <w:num w:numId="8" w16cid:durableId="94641679">
    <w:abstractNumId w:val="0"/>
  </w:num>
  <w:num w:numId="9" w16cid:durableId="1828547566">
    <w:abstractNumId w:val="2"/>
  </w:num>
  <w:num w:numId="10" w16cid:durableId="1771198343">
    <w:abstractNumId w:val="1"/>
  </w:num>
  <w:num w:numId="11" w16cid:durableId="778305946">
    <w:abstractNumId w:val="9"/>
  </w:num>
  <w:num w:numId="12" w16cid:durableId="133564791">
    <w:abstractNumId w:val="26"/>
  </w:num>
  <w:num w:numId="13" w16cid:durableId="1352760200">
    <w:abstractNumId w:val="6"/>
  </w:num>
  <w:num w:numId="14" w16cid:durableId="280311315">
    <w:abstractNumId w:val="10"/>
  </w:num>
  <w:num w:numId="15" w16cid:durableId="1117212787">
    <w:abstractNumId w:val="11"/>
  </w:num>
  <w:num w:numId="16" w16cid:durableId="550573960">
    <w:abstractNumId w:val="27"/>
  </w:num>
  <w:num w:numId="17" w16cid:durableId="1875189039">
    <w:abstractNumId w:val="16"/>
  </w:num>
  <w:num w:numId="18" w16cid:durableId="1728987896">
    <w:abstractNumId w:val="5"/>
  </w:num>
  <w:num w:numId="19" w16cid:durableId="214396952">
    <w:abstractNumId w:val="4"/>
  </w:num>
  <w:num w:numId="20" w16cid:durableId="624851879">
    <w:abstractNumId w:val="21"/>
  </w:num>
  <w:num w:numId="21" w16cid:durableId="526211356">
    <w:abstractNumId w:val="8"/>
  </w:num>
  <w:num w:numId="22" w16cid:durableId="1984582849">
    <w:abstractNumId w:val="12"/>
  </w:num>
  <w:num w:numId="23" w16cid:durableId="361710158">
    <w:abstractNumId w:val="25"/>
  </w:num>
  <w:num w:numId="24" w16cid:durableId="2011986023">
    <w:abstractNumId w:val="20"/>
  </w:num>
  <w:num w:numId="25" w16cid:durableId="1904754548">
    <w:abstractNumId w:val="22"/>
  </w:num>
  <w:num w:numId="26" w16cid:durableId="540022606">
    <w:abstractNumId w:val="15"/>
  </w:num>
  <w:num w:numId="27" w16cid:durableId="978533268">
    <w:abstractNumId w:val="7"/>
  </w:num>
  <w:num w:numId="28" w16cid:durableId="175093070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ECA"/>
    <w:rsid w:val="001D2AEC"/>
    <w:rsid w:val="001F140B"/>
    <w:rsid w:val="003216F5"/>
    <w:rsid w:val="00336145"/>
    <w:rsid w:val="0047422F"/>
    <w:rsid w:val="00527C3D"/>
    <w:rsid w:val="005E0158"/>
    <w:rsid w:val="006749C6"/>
    <w:rsid w:val="00711E22"/>
    <w:rsid w:val="008D67E0"/>
    <w:rsid w:val="009217D6"/>
    <w:rsid w:val="00983788"/>
    <w:rsid w:val="00B13648"/>
    <w:rsid w:val="00B83ECA"/>
    <w:rsid w:val="00C2421D"/>
    <w:rsid w:val="00C40F99"/>
    <w:rsid w:val="00D6750F"/>
    <w:rsid w:val="00DF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08DDB5B8"/>
  <w15:docId w15:val="{57EE5F1C-E0BF-4154-904A-2464E9B9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422F"/>
  </w:style>
  <w:style w:type="paragraph" w:styleId="1">
    <w:name w:val="heading 1"/>
    <w:basedOn w:val="a"/>
    <w:next w:val="a"/>
    <w:link w:val="10"/>
    <w:uiPriority w:val="99"/>
    <w:qFormat/>
    <w:rsid w:val="00B83E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3ECA"/>
    <w:rPr>
      <w:rFonts w:ascii="Times New Roman" w:eastAsia="Calibri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B83ECA"/>
    <w:pPr>
      <w:widowControl w:val="0"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B83ECA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99"/>
    <w:qFormat/>
    <w:rsid w:val="00B83E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uiPriority w:val="99"/>
    <w:rsid w:val="00B83ECA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2">
    <w:name w:val="Название1"/>
    <w:uiPriority w:val="99"/>
    <w:rsid w:val="00B83ECA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</w:rPr>
  </w:style>
  <w:style w:type="paragraph" w:customStyle="1" w:styleId="TableText">
    <w:name w:val="Table Text"/>
    <w:uiPriority w:val="99"/>
    <w:rsid w:val="00B83EC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6">
    <w:name w:val="Текст выноски Знак"/>
    <w:link w:val="a7"/>
    <w:uiPriority w:val="99"/>
    <w:semiHidden/>
    <w:locked/>
    <w:rsid w:val="00B83ECA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rsid w:val="00B8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B83EC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B83ECA"/>
    <w:rPr>
      <w:rFonts w:ascii="Times New Roman" w:eastAsia="Times New Roman" w:hAnsi="Times New Roman"/>
      <w:sz w:val="0"/>
      <w:szCs w:val="0"/>
    </w:rPr>
  </w:style>
  <w:style w:type="character" w:customStyle="1" w:styleId="a8">
    <w:name w:val="Текст сноски Знак"/>
    <w:link w:val="a9"/>
    <w:uiPriority w:val="99"/>
    <w:semiHidden/>
    <w:locked/>
    <w:rsid w:val="00B83ECA"/>
    <w:rPr>
      <w:rFonts w:ascii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uiPriority w:val="99"/>
    <w:semiHidden/>
    <w:rsid w:val="00B83EC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B83ECA"/>
    <w:rPr>
      <w:sz w:val="20"/>
      <w:szCs w:val="20"/>
    </w:rPr>
  </w:style>
  <w:style w:type="character" w:customStyle="1" w:styleId="FootnoteTextChar1">
    <w:name w:val="Footnote Text Char1"/>
    <w:uiPriority w:val="99"/>
    <w:semiHidden/>
    <w:rsid w:val="00B83ECA"/>
    <w:rPr>
      <w:rFonts w:ascii="Times New Roman" w:eastAsia="Times New Roman" w:hAnsi="Times New Roman"/>
      <w:sz w:val="20"/>
      <w:szCs w:val="20"/>
    </w:rPr>
  </w:style>
  <w:style w:type="paragraph" w:styleId="aa">
    <w:name w:val="footer"/>
    <w:basedOn w:val="a"/>
    <w:link w:val="ab"/>
    <w:uiPriority w:val="99"/>
    <w:rsid w:val="00B83EC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B83ECA"/>
    <w:rPr>
      <w:rFonts w:ascii="Times New Roman" w:eastAsia="Calibri" w:hAnsi="Times New Roman" w:cs="Times New Roman"/>
      <w:sz w:val="24"/>
      <w:szCs w:val="24"/>
    </w:rPr>
  </w:style>
  <w:style w:type="character" w:styleId="ac">
    <w:name w:val="page number"/>
    <w:uiPriority w:val="99"/>
    <w:rsid w:val="00B83ECA"/>
    <w:rPr>
      <w:rFonts w:cs="Times New Roman"/>
    </w:rPr>
  </w:style>
  <w:style w:type="paragraph" w:styleId="2">
    <w:name w:val="List 2"/>
    <w:basedOn w:val="a"/>
    <w:uiPriority w:val="99"/>
    <w:rsid w:val="00B83EC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iPriority w:val="99"/>
    <w:rsid w:val="00B83EC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B83ECA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</w:rPr>
  </w:style>
  <w:style w:type="paragraph" w:styleId="ae">
    <w:name w:val="header"/>
    <w:basedOn w:val="a"/>
    <w:link w:val="af"/>
    <w:uiPriority w:val="99"/>
    <w:rsid w:val="00B83EC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B83ECA"/>
    <w:rPr>
      <w:rFonts w:ascii="Times New Roman" w:eastAsia="Calibri" w:hAnsi="Times New Roman" w:cs="Times New Roman"/>
      <w:sz w:val="20"/>
      <w:szCs w:val="20"/>
    </w:rPr>
  </w:style>
  <w:style w:type="paragraph" w:styleId="af0">
    <w:name w:val="Normal (Web)"/>
    <w:basedOn w:val="a"/>
    <w:uiPriority w:val="99"/>
    <w:rsid w:val="00B83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B83ECA"/>
    <w:rPr>
      <w:rFonts w:cs="Times New Roman"/>
    </w:rPr>
  </w:style>
  <w:style w:type="character" w:styleId="af1">
    <w:name w:val="Emphasis"/>
    <w:uiPriority w:val="99"/>
    <w:qFormat/>
    <w:rsid w:val="00B83ECA"/>
    <w:rPr>
      <w:rFonts w:cs="Times New Roman"/>
      <w:i/>
      <w:iCs/>
    </w:rPr>
  </w:style>
  <w:style w:type="table" w:styleId="af2">
    <w:name w:val="Table Grid"/>
    <w:basedOn w:val="a1"/>
    <w:rsid w:val="00B83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D6750F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37</Pages>
  <Words>3954</Words>
  <Characters>22539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Губкинский горно-политехнический колледж ОГАПОУ</cp:lastModifiedBy>
  <cp:revision>12</cp:revision>
  <dcterms:created xsi:type="dcterms:W3CDTF">2020-02-28T11:13:00Z</dcterms:created>
  <dcterms:modified xsi:type="dcterms:W3CDTF">2026-03-06T05:25:00Z</dcterms:modified>
</cp:coreProperties>
</file>